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4B560890" w:rsidR="006F5FD0" w:rsidRPr="00B33EE6" w:rsidRDefault="00050C5E">
      <w:pPr>
        <w:jc w:val="center"/>
        <w:rPr>
          <w:sz w:val="28"/>
          <w:szCs w:val="28"/>
          <w:lang w:val="en-GB"/>
        </w:rPr>
      </w:pPr>
      <w:r>
        <w:rPr>
          <w:b/>
          <w:bCs/>
          <w:sz w:val="28"/>
          <w:szCs w:val="28"/>
          <w:lang w:val="en-GB"/>
        </w:rPr>
        <w:t>Organizing events</w:t>
      </w:r>
      <w:r w:rsidR="006F5FD0" w:rsidRPr="00B33EE6">
        <w:rPr>
          <w:rStyle w:val="Strong"/>
          <w:sz w:val="28"/>
          <w:szCs w:val="28"/>
          <w:lang w:val="en-GB"/>
        </w:rPr>
        <w:br/>
      </w:r>
      <w:proofErr w:type="spellStart"/>
      <w:r w:rsidR="005B22FA" w:rsidRPr="00CC621E">
        <w:rPr>
          <w:rStyle w:val="Strong"/>
          <w:sz w:val="28"/>
          <w:szCs w:val="28"/>
          <w:lang w:val="en-GB"/>
        </w:rPr>
        <w:t>Otelec</w:t>
      </w:r>
      <w:proofErr w:type="spellEnd"/>
      <w:r w:rsidR="006F5FD0" w:rsidRPr="00CC621E">
        <w:rPr>
          <w:rStyle w:val="Strong"/>
          <w:sz w:val="28"/>
          <w:szCs w:val="28"/>
          <w:lang w:val="en-GB"/>
        </w:rPr>
        <w:t xml:space="preserve"> </w:t>
      </w:r>
      <w:r w:rsidR="005B22FA" w:rsidRPr="00CC621E">
        <w:rPr>
          <w:rStyle w:val="Strong"/>
          <w:sz w:val="28"/>
          <w:szCs w:val="28"/>
          <w:lang w:val="en-GB"/>
        </w:rPr>
        <w:t>–</w:t>
      </w:r>
      <w:r w:rsidR="006F5FD0" w:rsidRPr="00CC621E">
        <w:rPr>
          <w:rStyle w:val="Strong"/>
          <w:sz w:val="28"/>
          <w:szCs w:val="28"/>
          <w:lang w:val="en-GB"/>
        </w:rPr>
        <w:t xml:space="preserve"> </w:t>
      </w:r>
      <w:r w:rsidR="005B22FA" w:rsidRPr="00CC621E">
        <w:rPr>
          <w:rStyle w:val="Emphasis"/>
          <w:i w:val="0"/>
          <w:sz w:val="28"/>
          <w:szCs w:val="28"/>
          <w:lang w:val="en-GB"/>
        </w:rPr>
        <w:t>Romania</w:t>
      </w:r>
      <w:r w:rsidR="005B22FA">
        <w:rPr>
          <w:rStyle w:val="Emphasis"/>
          <w:i w:val="0"/>
          <w:sz w:val="28"/>
          <w:szCs w:val="28"/>
          <w:lang w:val="en-GB"/>
        </w:rPr>
        <w:t>, Vest Region, Timis county</w:t>
      </w:r>
    </w:p>
    <w:p w14:paraId="1E3CC1C3" w14:textId="77777777" w:rsidR="00571687" w:rsidRPr="00B33EE6" w:rsidRDefault="00571687" w:rsidP="00584BF4">
      <w:pPr>
        <w:ind w:left="709" w:hanging="349"/>
        <w:outlineLvl w:val="0"/>
        <w:rPr>
          <w:rStyle w:val="Strong"/>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2B214D93" w:rsidR="006F5FD0" w:rsidRPr="00B33EE6" w:rsidRDefault="005B22FA">
      <w:pPr>
        <w:pStyle w:val="Blockquote"/>
        <w:rPr>
          <w:i/>
          <w:sz w:val="22"/>
          <w:szCs w:val="22"/>
          <w:lang w:val="en-GB"/>
        </w:rPr>
      </w:pPr>
      <w:r w:rsidRPr="008C3A69">
        <w:rPr>
          <w:szCs w:val="22"/>
          <w:lang w:val="en-GB"/>
        </w:rPr>
        <w:t>RORS00173/OMM/</w:t>
      </w:r>
      <w:r w:rsidR="007D74A6">
        <w:rPr>
          <w:szCs w:val="22"/>
          <w:lang w:val="en-GB"/>
        </w:rPr>
        <w:t>6</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7627C2BE" w:rsidR="006F5FD0" w:rsidRPr="00B33EE6" w:rsidRDefault="00AD1E4D" w:rsidP="005B22FA">
      <w:pPr>
        <w:pStyle w:val="Blockquote"/>
        <w:ind w:left="0" w:firstLine="360"/>
        <w:jc w:val="both"/>
        <w:rPr>
          <w:sz w:val="22"/>
          <w:szCs w:val="22"/>
          <w:lang w:val="en-GB"/>
        </w:rPr>
      </w:pPr>
      <w:r w:rsidRPr="00CC621E">
        <w:rPr>
          <w:sz w:val="22"/>
          <w:szCs w:val="22"/>
          <w:lang w:val="en-GB"/>
        </w:rPr>
        <w:t>Simplified</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31825049" w:rsidR="00971962" w:rsidRPr="007D74A6" w:rsidRDefault="005B22FA" w:rsidP="00B33EE6">
      <w:pPr>
        <w:pStyle w:val="PRAGHeading2"/>
        <w:numPr>
          <w:ilvl w:val="0"/>
          <w:numId w:val="0"/>
        </w:numPr>
        <w:ind w:left="357" w:right="357"/>
        <w:rPr>
          <w:lang w:val="pt-BR"/>
        </w:rPr>
      </w:pPr>
      <w:r w:rsidRPr="007D74A6">
        <w:rPr>
          <w:rStyle w:val="Emphasis"/>
          <w:i w:val="0"/>
          <w:sz w:val="22"/>
          <w:szCs w:val="22"/>
          <w:lang w:val="pt-BR"/>
        </w:rPr>
        <w:t>Interreg IPA Romania-Serbia Programme</w:t>
      </w:r>
    </w:p>
    <w:p w14:paraId="797EC4DC" w14:textId="77777777" w:rsidR="006F5FD0" w:rsidRPr="00B33EE6" w:rsidRDefault="006F5FD0" w:rsidP="00584BF4">
      <w:pPr>
        <w:ind w:left="709" w:hanging="349"/>
        <w:outlineLvl w:val="0"/>
        <w:rPr>
          <w:sz w:val="22"/>
          <w:szCs w:val="22"/>
          <w:lang w:val="en-GB"/>
        </w:rPr>
      </w:pPr>
      <w:r w:rsidRPr="007D74A6">
        <w:rPr>
          <w:rStyle w:val="Strong"/>
          <w:sz w:val="22"/>
          <w:szCs w:val="22"/>
          <w:lang w:val="pt-BR"/>
        </w:rPr>
        <w:t xml:space="preserve">4. </w:t>
      </w:r>
      <w:r w:rsidR="00584BF4" w:rsidRPr="007D74A6">
        <w:rPr>
          <w:rStyle w:val="Strong"/>
          <w:sz w:val="22"/>
          <w:szCs w:val="22"/>
          <w:lang w:val="pt-BR"/>
        </w:rPr>
        <w:tab/>
      </w:r>
      <w:r w:rsidRPr="00B33EE6">
        <w:rPr>
          <w:rStyle w:val="Strong"/>
          <w:sz w:val="22"/>
          <w:szCs w:val="22"/>
          <w:lang w:val="en-GB"/>
        </w:rPr>
        <w:t>Financing</w:t>
      </w:r>
    </w:p>
    <w:p w14:paraId="0F532635" w14:textId="0F285006" w:rsidR="00502217" w:rsidRPr="00B33EE6" w:rsidRDefault="005B22FA" w:rsidP="00502217">
      <w:pPr>
        <w:pStyle w:val="Blockquote"/>
        <w:jc w:val="both"/>
        <w:rPr>
          <w:sz w:val="22"/>
          <w:szCs w:val="22"/>
          <w:lang w:val="en-GB"/>
        </w:rPr>
      </w:pPr>
      <w:r w:rsidRPr="00C02DD9">
        <w:rPr>
          <w:rStyle w:val="Emphasis"/>
          <w:i w:val="0"/>
          <w:sz w:val="22"/>
          <w:szCs w:val="22"/>
          <w:lang w:val="en-GB"/>
        </w:rPr>
        <w:t>Financing agreement/Subsidy contract: RORS00</w:t>
      </w:r>
      <w:r>
        <w:rPr>
          <w:rStyle w:val="Emphasis"/>
          <w:i w:val="0"/>
          <w:sz w:val="22"/>
          <w:szCs w:val="22"/>
          <w:lang w:val="en-GB"/>
        </w:rPr>
        <w:t>173</w:t>
      </w:r>
      <w:r w:rsidRPr="00C02DD9">
        <w:rPr>
          <w:rStyle w:val="Emphasis"/>
          <w:i w:val="0"/>
          <w:sz w:val="22"/>
          <w:szCs w:val="22"/>
          <w:lang w:val="en-GB"/>
        </w:rPr>
        <w:t>, Budget line: External expertise and services</w:t>
      </w:r>
    </w:p>
    <w:p w14:paraId="03ED8384" w14:textId="77777777" w:rsidR="006F5FD0" w:rsidRDefault="006F5FD0" w:rsidP="00584BF4">
      <w:pPr>
        <w:ind w:left="709" w:hanging="349"/>
        <w:outlineLvl w:val="0"/>
        <w:rPr>
          <w:rStyle w:val="Strong"/>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64CB582E" w14:textId="4944AC92" w:rsidR="005B22FA" w:rsidRPr="00B33EE6" w:rsidRDefault="005B22FA" w:rsidP="00584BF4">
      <w:pPr>
        <w:ind w:left="709" w:hanging="349"/>
        <w:outlineLvl w:val="0"/>
        <w:rPr>
          <w:sz w:val="22"/>
          <w:szCs w:val="22"/>
          <w:lang w:val="en-GB"/>
        </w:rPr>
      </w:pPr>
      <w:proofErr w:type="spellStart"/>
      <w:r w:rsidRPr="005B22FA">
        <w:rPr>
          <w:sz w:val="22"/>
          <w:szCs w:val="22"/>
          <w:lang w:val="en-GB"/>
        </w:rPr>
        <w:t>Otelek</w:t>
      </w:r>
      <w:proofErr w:type="spellEnd"/>
      <w:r w:rsidRPr="005B22FA">
        <w:rPr>
          <w:sz w:val="22"/>
          <w:szCs w:val="22"/>
          <w:lang w:val="en-GB"/>
        </w:rPr>
        <w:t xml:space="preserve"> Hungarian for Hungarians Association</w:t>
      </w:r>
    </w:p>
    <w:p w14:paraId="67F4A905" w14:textId="77777777" w:rsidR="006F5FD0" w:rsidRPr="00B33EE6" w:rsidRDefault="00EE6C3F">
      <w:pPr>
        <w:rPr>
          <w:sz w:val="22"/>
          <w:szCs w:val="22"/>
          <w:lang w:val="en-GB"/>
        </w:rPr>
      </w:pPr>
      <w:r>
        <w:rPr>
          <w:snapToGrid/>
          <w:sz w:val="22"/>
          <w:szCs w:val="22"/>
          <w:lang w:val="en-GB"/>
        </w:rPr>
        <w:pict w14:anchorId="589D319E">
          <v:line id="_x0000_s2051" style="position:absolute;z-index:251655680"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2F180757" w:rsidR="006F5FD0" w:rsidRPr="00B33EE6" w:rsidRDefault="006F5FD0">
      <w:pPr>
        <w:pStyle w:val="Blockquote"/>
        <w:jc w:val="both"/>
        <w:rPr>
          <w:i/>
          <w:sz w:val="22"/>
          <w:szCs w:val="22"/>
          <w:lang w:val="en-GB"/>
        </w:rPr>
      </w:pPr>
      <w:r w:rsidRPr="00CC621E">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2CA4C8E" w14:textId="3FB9FC78" w:rsidR="006F5FD0" w:rsidRDefault="0057011F">
      <w:pPr>
        <w:pStyle w:val="Blockquote"/>
        <w:jc w:val="both"/>
        <w:rPr>
          <w:iCs/>
          <w:sz w:val="22"/>
          <w:szCs w:val="22"/>
          <w:lang w:val="en-GB"/>
        </w:rPr>
      </w:pPr>
      <w:r w:rsidRPr="0057011F">
        <w:rPr>
          <w:iCs/>
          <w:sz w:val="22"/>
          <w:szCs w:val="22"/>
          <w:lang w:val="en-GB"/>
        </w:rPr>
        <w:t xml:space="preserve">The object of the contract is to provide </w:t>
      </w:r>
      <w:r w:rsidR="007D74A6">
        <w:rPr>
          <w:iCs/>
          <w:sz w:val="22"/>
          <w:szCs w:val="22"/>
          <w:lang w:val="en-GB"/>
        </w:rPr>
        <w:t>event organizing services which</w:t>
      </w:r>
      <w:r w:rsidRPr="0057011F">
        <w:rPr>
          <w:iCs/>
          <w:sz w:val="22"/>
          <w:szCs w:val="22"/>
          <w:lang w:val="en-GB"/>
        </w:rPr>
        <w:t xml:space="preserve"> will help the implementation of the project "Development of adventure tourism based on natural values of the Banat region"</w:t>
      </w:r>
      <w:r>
        <w:rPr>
          <w:iCs/>
          <w:sz w:val="22"/>
          <w:szCs w:val="22"/>
          <w:lang w:val="en-GB"/>
        </w:rPr>
        <w:t xml:space="preserve"> – RORS00173</w:t>
      </w:r>
      <w:r w:rsidRPr="0057011F">
        <w:rPr>
          <w:iCs/>
          <w:sz w:val="22"/>
          <w:szCs w:val="22"/>
          <w:lang w:val="en-GB"/>
        </w:rPr>
        <w:t xml:space="preserve">. </w:t>
      </w:r>
    </w:p>
    <w:p w14:paraId="2C62B5EC" w14:textId="4E85BB2B" w:rsidR="007D74A6" w:rsidRPr="005B22FA" w:rsidRDefault="007D74A6">
      <w:pPr>
        <w:pStyle w:val="Blockquote"/>
        <w:jc w:val="both"/>
        <w:rPr>
          <w:iCs/>
          <w:sz w:val="22"/>
          <w:szCs w:val="22"/>
          <w:lang w:val="en-GB"/>
        </w:rPr>
      </w:pPr>
      <w:r w:rsidRPr="007D74A6">
        <w:rPr>
          <w:iCs/>
          <w:sz w:val="22"/>
          <w:szCs w:val="22"/>
        </w:rPr>
        <w:t xml:space="preserve">The contract covers three main categories of activities. Firstly, it includes the organization and delivery of training sessions for rangers and greeters, aimed at enhancing their professional skills, improving visitor engagement, and ensuring high-quality services within the tourism sector. Secondly, the contract </w:t>
      </w:r>
      <w:r>
        <w:rPr>
          <w:iCs/>
          <w:sz w:val="22"/>
          <w:szCs w:val="22"/>
        </w:rPr>
        <w:t xml:space="preserve">includes </w:t>
      </w:r>
      <w:r w:rsidRPr="007D74A6">
        <w:rPr>
          <w:iCs/>
          <w:sz w:val="22"/>
          <w:szCs w:val="22"/>
        </w:rPr>
        <w:t xml:space="preserve">the promotion of the joint adventure tourism offer through participation in tourism fairs held in Bucharest, Romania, </w:t>
      </w:r>
      <w:proofErr w:type="gramStart"/>
      <w:r w:rsidRPr="007D74A6">
        <w:rPr>
          <w:iCs/>
          <w:sz w:val="22"/>
          <w:szCs w:val="22"/>
        </w:rPr>
        <w:t>in order to</w:t>
      </w:r>
      <w:proofErr w:type="gramEnd"/>
      <w:r w:rsidRPr="007D74A6">
        <w:rPr>
          <w:iCs/>
          <w:sz w:val="22"/>
          <w:szCs w:val="22"/>
        </w:rPr>
        <w:t xml:space="preserve"> increase visibility, attract potential visitors, and strengthen cross-border tourism cooperation. Thirdly, it involves the organization of test tours along the developed routes on the Romanian side, with the purpose of validating the tourism products, assessing their attractiveness and functionality, and gathering feedback for further improvement.</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29095621" w14:textId="1AB806CE" w:rsidR="00DA0ABA" w:rsidRPr="00B33EE6" w:rsidRDefault="007D74A6" w:rsidP="00584BF4">
      <w:pPr>
        <w:ind w:left="709" w:hanging="349"/>
        <w:outlineLvl w:val="0"/>
        <w:rPr>
          <w:rStyle w:val="Emphasis"/>
          <w:i w:val="0"/>
          <w:sz w:val="22"/>
          <w:szCs w:val="22"/>
          <w:lang w:val="en-GB"/>
        </w:rPr>
      </w:pPr>
      <w:r>
        <w:rPr>
          <w:rStyle w:val="Emphasis"/>
          <w:i w:val="0"/>
          <w:sz w:val="22"/>
          <w:szCs w:val="22"/>
          <w:lang w:val="en-GB"/>
        </w:rPr>
        <w:t>Only one lot</w:t>
      </w:r>
    </w:p>
    <w:p w14:paraId="6AA792E7" w14:textId="5084CB8E" w:rsidR="00DA0ABA" w:rsidRPr="0057011F" w:rsidRDefault="006F5FD0" w:rsidP="0057011F">
      <w:pPr>
        <w:ind w:left="709" w:hanging="349"/>
        <w:outlineLvl w:val="0"/>
        <w:rPr>
          <w:rStyle w:val="Strong"/>
          <w:sz w:val="22"/>
          <w:szCs w:val="22"/>
          <w:lang w:val="en-GB"/>
        </w:rPr>
      </w:pPr>
      <w:r w:rsidRPr="00B33EE6">
        <w:rPr>
          <w:rStyle w:val="Strong"/>
          <w:sz w:val="22"/>
          <w:szCs w:val="22"/>
          <w:lang w:val="en-GB"/>
        </w:rPr>
        <w:lastRenderedPageBreak/>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4C203ADE" w:rsidR="00971962" w:rsidRDefault="007D74A6" w:rsidP="0057011F">
      <w:pPr>
        <w:pStyle w:val="Blockquote"/>
        <w:jc w:val="both"/>
        <w:rPr>
          <w:sz w:val="22"/>
          <w:szCs w:val="22"/>
          <w:lang w:val="en-GB"/>
        </w:rPr>
      </w:pPr>
      <w:r>
        <w:rPr>
          <w:sz w:val="22"/>
          <w:szCs w:val="22"/>
          <w:lang w:val="en-GB"/>
        </w:rPr>
        <w:t xml:space="preserve">Global budget: </w:t>
      </w:r>
      <w:r w:rsidR="003B17A7">
        <w:rPr>
          <w:sz w:val="22"/>
          <w:szCs w:val="22"/>
          <w:lang w:val="en-GB"/>
        </w:rPr>
        <w:t>33.000 EUR</w:t>
      </w:r>
    </w:p>
    <w:p w14:paraId="287CC835" w14:textId="77BE75D2" w:rsidR="003B17A7" w:rsidRDefault="003B17A7" w:rsidP="0057011F">
      <w:pPr>
        <w:pStyle w:val="Blockquote"/>
        <w:jc w:val="both"/>
        <w:rPr>
          <w:sz w:val="22"/>
          <w:szCs w:val="22"/>
          <w:lang w:val="en-GB"/>
        </w:rPr>
      </w:pPr>
      <w:r>
        <w:rPr>
          <w:sz w:val="22"/>
          <w:szCs w:val="22"/>
          <w:lang w:val="en-GB"/>
        </w:rPr>
        <w:t>Budget/activities:</w:t>
      </w:r>
    </w:p>
    <w:p w14:paraId="010A9CA0" w14:textId="67899023" w:rsidR="003B17A7" w:rsidRDefault="003B17A7" w:rsidP="0057011F">
      <w:pPr>
        <w:pStyle w:val="Blockquote"/>
        <w:jc w:val="both"/>
        <w:rPr>
          <w:sz w:val="22"/>
          <w:szCs w:val="22"/>
          <w:lang w:val="en-GB"/>
        </w:rPr>
      </w:pPr>
      <w:r>
        <w:rPr>
          <w:sz w:val="22"/>
          <w:szCs w:val="22"/>
          <w:lang w:val="en-GB"/>
        </w:rPr>
        <w:t>Activity 1: 9.000 EUR</w:t>
      </w:r>
    </w:p>
    <w:p w14:paraId="7067DE44" w14:textId="2FB0B7F4" w:rsidR="003B17A7" w:rsidRDefault="003B17A7" w:rsidP="0057011F">
      <w:pPr>
        <w:pStyle w:val="Blockquote"/>
        <w:jc w:val="both"/>
        <w:rPr>
          <w:sz w:val="22"/>
          <w:szCs w:val="22"/>
          <w:lang w:val="en-GB"/>
        </w:rPr>
      </w:pPr>
      <w:r>
        <w:rPr>
          <w:sz w:val="22"/>
          <w:szCs w:val="22"/>
          <w:lang w:val="en-GB"/>
        </w:rPr>
        <w:t>Activity 2: 15.000 EUR</w:t>
      </w:r>
    </w:p>
    <w:p w14:paraId="3F98E02C" w14:textId="6C7AC503" w:rsidR="003B17A7" w:rsidRPr="0057011F" w:rsidRDefault="003B17A7" w:rsidP="0057011F">
      <w:pPr>
        <w:pStyle w:val="Blockquote"/>
        <w:jc w:val="both"/>
        <w:rPr>
          <w:sz w:val="22"/>
          <w:szCs w:val="22"/>
          <w:lang w:val="en-GB"/>
        </w:rPr>
      </w:pPr>
      <w:r>
        <w:rPr>
          <w:sz w:val="22"/>
          <w:szCs w:val="22"/>
          <w:lang w:val="en-GB"/>
        </w:rPr>
        <w:t>Activity 3: 9.000 EUR</w:t>
      </w:r>
    </w:p>
    <w:p w14:paraId="6C843D95" w14:textId="77777777" w:rsidR="006F5FD0" w:rsidRPr="00B33EE6" w:rsidRDefault="00EE6C3F">
      <w:pPr>
        <w:pStyle w:val="Blockquote"/>
        <w:jc w:val="both"/>
        <w:rPr>
          <w:sz w:val="22"/>
          <w:szCs w:val="22"/>
          <w:lang w:val="en-GB"/>
        </w:rPr>
      </w:pPr>
      <w:r>
        <w:rPr>
          <w:snapToGrid/>
          <w:sz w:val="22"/>
          <w:szCs w:val="22"/>
          <w:lang w:val="en-GB"/>
        </w:rPr>
        <w:pict w14:anchorId="21854D6C">
          <v:line id="_x0000_s2052" style="position:absolute;left:0;text-align:left;z-index:251656704"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381F6A2D" w14:textId="77777777" w:rsidR="00326B16" w:rsidRPr="00D97139" w:rsidRDefault="00326B16" w:rsidP="006E1BD0">
      <w:pPr>
        <w:pStyle w:val="FootnoteText"/>
        <w:ind w:firstLine="426"/>
        <w:rPr>
          <w:rStyle w:val="Strong"/>
          <w:sz w:val="22"/>
          <w:szCs w:val="22"/>
          <w:lang w:val="en-GB"/>
        </w:rPr>
      </w:pPr>
    </w:p>
    <w:p w14:paraId="3A024C9F" w14:textId="77777777" w:rsidR="00F60619" w:rsidRPr="00912AC6" w:rsidRDefault="00F60619" w:rsidP="00F60619">
      <w:pPr>
        <w:pStyle w:val="paragraph"/>
        <w:spacing w:before="0" w:beforeAutospacing="0" w:after="0" w:afterAutospacing="0"/>
        <w:ind w:left="426"/>
        <w:jc w:val="both"/>
        <w:textAlignment w:val="baseline"/>
        <w:rPr>
          <w:iCs/>
          <w:sz w:val="22"/>
          <w:szCs w:val="22"/>
          <w:lang w:val="en-IE"/>
        </w:rPr>
      </w:pPr>
      <w:r w:rsidRPr="00912AC6">
        <w:rPr>
          <w:iCs/>
          <w:sz w:val="22"/>
          <w:szCs w:val="22"/>
          <w:lang w:val="en-IE"/>
        </w:rPr>
        <w:t>The legal basis of this procedure is Regulation (EU) No [1529] establishing the Instrument for Pre-accession Assistance (IPA III</w:t>
      </w:r>
    </w:p>
    <w:p w14:paraId="59483F0D" w14:textId="77777777" w:rsidR="00F60619" w:rsidRPr="00912AC6" w:rsidRDefault="00F60619" w:rsidP="00F60619">
      <w:pPr>
        <w:pStyle w:val="paragraph"/>
        <w:spacing w:before="0" w:beforeAutospacing="0" w:after="0" w:afterAutospacing="0"/>
        <w:jc w:val="both"/>
        <w:textAlignment w:val="baseline"/>
        <w:rPr>
          <w:rFonts w:ascii="Segoe UI" w:hAnsi="Segoe UI" w:cs="Segoe UI"/>
          <w:sz w:val="22"/>
          <w:szCs w:val="22"/>
          <w:lang w:val="en-US"/>
        </w:rPr>
      </w:pPr>
    </w:p>
    <w:p w14:paraId="43A7AE10" w14:textId="77777777" w:rsidR="00F60619" w:rsidRPr="003B17A7" w:rsidRDefault="00F60619" w:rsidP="00F60619">
      <w:pPr>
        <w:pStyle w:val="paragraph"/>
        <w:spacing w:before="0" w:beforeAutospacing="0" w:after="0" w:afterAutospacing="0"/>
        <w:ind w:left="426"/>
        <w:jc w:val="both"/>
        <w:textAlignment w:val="baseline"/>
        <w:rPr>
          <w:rStyle w:val="eop"/>
          <w:sz w:val="22"/>
          <w:szCs w:val="22"/>
          <w:lang w:val="en-US"/>
        </w:rPr>
      </w:pPr>
      <w:r w:rsidRPr="00912AC6">
        <w:rPr>
          <w:rStyle w:val="normaltextrun"/>
          <w:sz w:val="22"/>
          <w:szCs w:val="22"/>
          <w:lang w:val="en-GB"/>
        </w:rPr>
        <w:t xml:space="preserve">The </w:t>
      </w:r>
      <w:r w:rsidRPr="00CC621E">
        <w:rPr>
          <w:rStyle w:val="normaltextrun"/>
          <w:sz w:val="22"/>
          <w:szCs w:val="22"/>
          <w:lang w:val="en-GB"/>
        </w:rPr>
        <w:t xml:space="preserve">legal basis of this procedure is </w:t>
      </w:r>
      <w:r w:rsidRPr="003B17A7">
        <w:rPr>
          <w:rStyle w:val="normaltextrun"/>
          <w:sz w:val="22"/>
          <w:szCs w:val="22"/>
          <w:shd w:val="clear" w:color="auto" w:fill="C0C0C0"/>
          <w:lang w:val="en-GB"/>
        </w:rPr>
        <w:t>Article 58(2) of Regulation (EU, Euratom) 2018/1046 of the European Parliament and of the Council of 18 July 2018 on the financial rules applicable to the general budget of the Union</w:t>
      </w:r>
      <w:r w:rsidRPr="003B17A7">
        <w:rPr>
          <w:rStyle w:val="eop"/>
          <w:sz w:val="22"/>
          <w:szCs w:val="22"/>
          <w:lang w:val="en-US"/>
        </w:rPr>
        <w:t>.</w:t>
      </w:r>
    </w:p>
    <w:p w14:paraId="12CD7B93" w14:textId="77777777" w:rsidR="00F60619" w:rsidRPr="003B17A7" w:rsidRDefault="00F60619" w:rsidP="00F60619">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700A6F1F" w14:textId="77777777" w:rsidR="00F60619" w:rsidRPr="003B17A7" w:rsidRDefault="00F60619" w:rsidP="00F60619">
      <w:pPr>
        <w:pStyle w:val="paragraph"/>
        <w:spacing w:before="0" w:beforeAutospacing="0" w:after="0" w:afterAutospacing="0"/>
        <w:ind w:left="426"/>
        <w:jc w:val="both"/>
        <w:textAlignment w:val="baseline"/>
        <w:rPr>
          <w:rStyle w:val="normaltextrun"/>
          <w:sz w:val="22"/>
          <w:szCs w:val="22"/>
          <w:shd w:val="clear" w:color="auto" w:fill="C0C0C0"/>
          <w:lang w:val="en-GB"/>
        </w:rPr>
      </w:pPr>
      <w:r w:rsidRPr="003B17A7">
        <w:rPr>
          <w:rStyle w:val="normaltextrun"/>
          <w:sz w:val="22"/>
          <w:szCs w:val="22"/>
          <w:shd w:val="clear" w:color="auto" w:fill="C0C0C0"/>
          <w:lang w:val="en-GB"/>
        </w:rPr>
        <w:t xml:space="preserve">Participation in this procurement procedure is open on equal terms to all natural and legal persons falling within the scope of the Treaties. </w:t>
      </w:r>
    </w:p>
    <w:p w14:paraId="5B55E55B" w14:textId="77777777" w:rsidR="00F60619" w:rsidRPr="003B17A7" w:rsidRDefault="00F60619" w:rsidP="00F60619">
      <w:pPr>
        <w:pStyle w:val="paragraph"/>
        <w:spacing w:before="0" w:beforeAutospacing="0" w:after="0" w:afterAutospacing="0"/>
        <w:ind w:left="426"/>
        <w:jc w:val="both"/>
        <w:textAlignment w:val="baseline"/>
        <w:rPr>
          <w:rStyle w:val="normaltextrun"/>
          <w:sz w:val="22"/>
          <w:szCs w:val="22"/>
          <w:shd w:val="clear" w:color="auto" w:fill="C0C0C0"/>
          <w:lang w:val="en-GB"/>
        </w:rPr>
      </w:pPr>
    </w:p>
    <w:p w14:paraId="094CBFE2" w14:textId="77777777" w:rsidR="00F60619" w:rsidRPr="00CC621E" w:rsidRDefault="00F60619" w:rsidP="00F60619">
      <w:pPr>
        <w:pStyle w:val="paragraph"/>
        <w:spacing w:before="0" w:beforeAutospacing="0" w:after="0" w:afterAutospacing="0"/>
        <w:ind w:left="426"/>
        <w:jc w:val="both"/>
        <w:textAlignment w:val="baseline"/>
        <w:rPr>
          <w:rStyle w:val="normaltextrun"/>
          <w:sz w:val="22"/>
          <w:szCs w:val="22"/>
          <w:shd w:val="clear" w:color="auto" w:fill="C0C0C0"/>
          <w:lang w:val="en-GB"/>
        </w:rPr>
      </w:pPr>
      <w:r w:rsidRPr="003B17A7">
        <w:rPr>
          <w:rStyle w:val="normaltextrun"/>
          <w:sz w:val="22"/>
          <w:szCs w:val="22"/>
          <w:shd w:val="clear" w:color="auto" w:fill="C0C0C0"/>
          <w:lang w:val="en-GB"/>
        </w:rPr>
        <w:t>Participation is also open to international organisations.</w:t>
      </w:r>
    </w:p>
    <w:p w14:paraId="606A0330" w14:textId="77777777" w:rsidR="00F60619" w:rsidRPr="003846A3" w:rsidRDefault="00F60619" w:rsidP="00F60619">
      <w:pPr>
        <w:pStyle w:val="paragraph"/>
        <w:ind w:left="426"/>
        <w:jc w:val="both"/>
        <w:textAlignment w:val="baseline"/>
        <w:rPr>
          <w:iCs/>
          <w:sz w:val="22"/>
          <w:szCs w:val="22"/>
          <w:lang w:val="en-IE"/>
        </w:rPr>
      </w:pPr>
      <w:r w:rsidRPr="00CC621E">
        <w:rPr>
          <w:b/>
          <w:bCs/>
          <w:iCs/>
          <w:sz w:val="22"/>
          <w:szCs w:val="22"/>
          <w:lang w:val="en-IE"/>
        </w:rPr>
        <w:t>Rule of Nationality:</w:t>
      </w:r>
      <w:r w:rsidRPr="00CC621E">
        <w:rPr>
          <w:iCs/>
          <w:sz w:val="22"/>
          <w:szCs w:val="22"/>
          <w:lang w:val="en-IE"/>
        </w:rPr>
        <w:t xml:space="preserve"> participation is open to all natural</w:t>
      </w:r>
      <w:r w:rsidRPr="003846A3">
        <w:rPr>
          <w:iCs/>
          <w:sz w:val="22"/>
          <w:szCs w:val="22"/>
          <w:lang w:val="en-IE"/>
        </w:rPr>
        <w:t xml:space="preserve"> persons who are nationals of and legal persons (participating either individually or in a grouping) who are effectively established in a Member State of the European Union or in an eligible country or territory as defined under Article 11 of Regulation (EU) No [2021/1529] establishing the Instrument for Pre-accession Assistance (IPA III).</w:t>
      </w:r>
    </w:p>
    <w:p w14:paraId="5E092A38" w14:textId="77777777" w:rsidR="00F60619" w:rsidRPr="003846A3" w:rsidRDefault="00F60619" w:rsidP="00F60619">
      <w:pPr>
        <w:pStyle w:val="paragraph"/>
        <w:ind w:left="426"/>
        <w:jc w:val="both"/>
        <w:textAlignment w:val="baseline"/>
        <w:rPr>
          <w:iCs/>
          <w:sz w:val="22"/>
          <w:szCs w:val="22"/>
          <w:lang w:val="en-IE"/>
        </w:rPr>
      </w:pPr>
      <w:r w:rsidRPr="003846A3">
        <w:rPr>
          <w:iCs/>
          <w:sz w:val="22"/>
          <w:szCs w:val="22"/>
          <w:lang w:val="en-IE"/>
        </w:rPr>
        <w:t>Participation in the award of procurement contracts, grants and other award procedures for actions financed under the for IPA III shall be open to international and regional organisations and to all other legal entities who are nationals of and, in the case of legal persons, who are also effectively established in, the following countries or territories:</w:t>
      </w:r>
    </w:p>
    <w:p w14:paraId="20A581C2" w14:textId="77777777" w:rsidR="00F60619" w:rsidRPr="003846A3" w:rsidRDefault="00F60619" w:rsidP="00F60619">
      <w:pPr>
        <w:pStyle w:val="paragraph"/>
        <w:ind w:left="426"/>
        <w:textAlignment w:val="baseline"/>
        <w:rPr>
          <w:iCs/>
          <w:sz w:val="22"/>
          <w:szCs w:val="22"/>
          <w:lang w:val="en-IE"/>
        </w:rPr>
      </w:pPr>
      <w:r w:rsidRPr="003846A3">
        <w:rPr>
          <w:iCs/>
          <w:sz w:val="22"/>
          <w:szCs w:val="22"/>
          <w:lang w:val="en-IE"/>
        </w:rPr>
        <w:t>a) EU Member States</w:t>
      </w:r>
    </w:p>
    <w:p w14:paraId="086FBA09" w14:textId="77777777" w:rsidR="00F60619" w:rsidRPr="003846A3" w:rsidRDefault="00F60619" w:rsidP="00F60619">
      <w:pPr>
        <w:pStyle w:val="paragraph"/>
        <w:ind w:left="426"/>
        <w:textAlignment w:val="baseline"/>
        <w:rPr>
          <w:iCs/>
          <w:sz w:val="22"/>
          <w:szCs w:val="22"/>
          <w:lang w:val="en-IE"/>
        </w:rPr>
      </w:pPr>
      <w:r w:rsidRPr="003846A3">
        <w:rPr>
          <w:iCs/>
          <w:sz w:val="22"/>
          <w:szCs w:val="22"/>
          <w:lang w:val="en-IE"/>
        </w:rPr>
        <w:t>b) Beneficiaries listed in the Annex I of the IPA III</w:t>
      </w:r>
    </w:p>
    <w:p w14:paraId="4140947B" w14:textId="77777777" w:rsidR="00F60619" w:rsidRPr="003846A3" w:rsidRDefault="00F60619" w:rsidP="00F60619">
      <w:pPr>
        <w:pStyle w:val="paragraph"/>
        <w:ind w:left="426"/>
        <w:textAlignment w:val="baseline"/>
        <w:rPr>
          <w:iCs/>
          <w:sz w:val="22"/>
          <w:szCs w:val="22"/>
          <w:lang w:val="en-IE"/>
        </w:rPr>
      </w:pPr>
      <w:r w:rsidRPr="003846A3">
        <w:rPr>
          <w:iCs/>
          <w:sz w:val="22"/>
          <w:szCs w:val="22"/>
          <w:lang w:val="en-IE"/>
        </w:rPr>
        <w:t>c) European Economic Area</w:t>
      </w:r>
    </w:p>
    <w:p w14:paraId="658D08C6" w14:textId="77777777" w:rsidR="00F60619" w:rsidRPr="003846A3" w:rsidRDefault="00F60619" w:rsidP="00F60619">
      <w:pPr>
        <w:pStyle w:val="paragraph"/>
        <w:ind w:left="426"/>
        <w:rPr>
          <w:iCs/>
          <w:sz w:val="22"/>
          <w:szCs w:val="22"/>
          <w:lang w:val="en-IE"/>
        </w:rPr>
      </w:pPr>
      <w:r w:rsidRPr="003846A3">
        <w:rPr>
          <w:iCs/>
          <w:sz w:val="22"/>
          <w:szCs w:val="22"/>
          <w:lang w:val="en-IE"/>
        </w:rPr>
        <w:t>d) Neighbourhood partner countries and territories covered by NDICI (annexe I of NDICI)</w:t>
      </w:r>
    </w:p>
    <w:p w14:paraId="6E9688D1" w14:textId="77777777" w:rsidR="00F60619" w:rsidRPr="003846A3" w:rsidRDefault="00F60619" w:rsidP="00F60619">
      <w:pPr>
        <w:pStyle w:val="paragraph"/>
        <w:ind w:left="426"/>
        <w:textAlignment w:val="baseline"/>
        <w:rPr>
          <w:iCs/>
          <w:sz w:val="22"/>
          <w:szCs w:val="22"/>
          <w:lang w:val="en-IE"/>
        </w:rPr>
      </w:pPr>
      <w:r w:rsidRPr="003846A3">
        <w:rPr>
          <w:iCs/>
          <w:sz w:val="22"/>
          <w:szCs w:val="22"/>
          <w:lang w:val="en-IE"/>
        </w:rPr>
        <w:t>e) Countries for which the Commission has adopted a decision approving the request for reciprocal access to external assistance. Currently, there are no such countries.</w:t>
      </w:r>
    </w:p>
    <w:p w14:paraId="200BA18E" w14:textId="77777777" w:rsidR="00F60619" w:rsidRPr="003846A3" w:rsidRDefault="00F60619" w:rsidP="00F60619">
      <w:pPr>
        <w:pStyle w:val="paragraph"/>
        <w:ind w:left="426"/>
        <w:jc w:val="both"/>
        <w:textAlignment w:val="baseline"/>
        <w:rPr>
          <w:iCs/>
          <w:sz w:val="22"/>
          <w:szCs w:val="22"/>
          <w:lang w:val="en-IE"/>
        </w:rPr>
      </w:pPr>
      <w:r w:rsidRPr="003846A3">
        <w:rPr>
          <w:iCs/>
          <w:sz w:val="22"/>
          <w:szCs w:val="22"/>
          <w:lang w:val="en-IE"/>
        </w:rPr>
        <w:t xml:space="preserve">f) Where an agreement on widening the market for procurement of goods or services to which the Union is party applies, the procurement procedures for contracts financed by the budget shall also be </w:t>
      </w:r>
      <w:r w:rsidRPr="003846A3">
        <w:rPr>
          <w:iCs/>
          <w:sz w:val="22"/>
          <w:szCs w:val="22"/>
          <w:lang w:val="en-IE"/>
        </w:rPr>
        <w:lastRenderedPageBreak/>
        <w:t>open to natural and legal persons established in a third country other than those specified in the basic instruments governing the cooperation sector concerned, under the conditions laid down in that agreement.</w:t>
      </w:r>
    </w:p>
    <w:p w14:paraId="484BDFBA" w14:textId="79418027" w:rsidR="00B9793F" w:rsidRPr="00F72244" w:rsidRDefault="00F60619" w:rsidP="00F60619">
      <w:pPr>
        <w:pStyle w:val="paragraph"/>
        <w:spacing w:before="0" w:beforeAutospacing="0" w:after="0" w:afterAutospacing="0"/>
        <w:ind w:left="426"/>
        <w:jc w:val="both"/>
        <w:textAlignment w:val="baseline"/>
        <w:rPr>
          <w:rStyle w:val="eop"/>
          <w:rFonts w:ascii="Calibri" w:hAnsi="Calibri" w:cs="Calibri"/>
          <w:sz w:val="22"/>
          <w:szCs w:val="22"/>
          <w:lang w:val="en-US"/>
        </w:rPr>
      </w:pPr>
      <w:r w:rsidRPr="003846A3">
        <w:rPr>
          <w:iCs/>
          <w:sz w:val="22"/>
          <w:szCs w:val="22"/>
          <w:lang w:val="en-US"/>
        </w:rPr>
        <w:t xml:space="preserve">Rule of Origin: Goods and materials supplied under a procurement or a grant contract, financed under the INTERREG IPA Romania-Serbia </w:t>
      </w:r>
      <w:proofErr w:type="spellStart"/>
      <w:r w:rsidRPr="003846A3">
        <w:rPr>
          <w:iCs/>
          <w:sz w:val="22"/>
          <w:szCs w:val="22"/>
          <w:lang w:val="en-US"/>
        </w:rPr>
        <w:t>Programme</w:t>
      </w:r>
      <w:proofErr w:type="spellEnd"/>
      <w:r w:rsidRPr="003846A3">
        <w:rPr>
          <w:iCs/>
          <w:sz w:val="22"/>
          <w:szCs w:val="22"/>
          <w:lang w:val="en-US"/>
        </w:rPr>
        <w:t xml:space="preserve"> are fully untied and can originate in any country. All supplies and materials are fully </w:t>
      </w:r>
      <w:proofErr w:type="gramStart"/>
      <w:r w:rsidRPr="003846A3">
        <w:rPr>
          <w:iCs/>
          <w:sz w:val="22"/>
          <w:szCs w:val="22"/>
          <w:lang w:val="en-US"/>
        </w:rPr>
        <w:t>untied</w:t>
      </w:r>
      <w:proofErr w:type="gramEnd"/>
      <w:r w:rsidRPr="003846A3">
        <w:rPr>
          <w:iCs/>
          <w:sz w:val="22"/>
          <w:szCs w:val="22"/>
          <w:lang w:val="en-US"/>
        </w:rPr>
        <w:t xml:space="preserve"> and no verification of origins </w:t>
      </w:r>
      <w:r w:rsidRPr="00EF6D18">
        <w:rPr>
          <w:iCs/>
          <w:sz w:val="22"/>
          <w:szCs w:val="22"/>
          <w:lang w:val="en-US"/>
        </w:rPr>
        <w:t xml:space="preserve">is </w:t>
      </w:r>
      <w:r w:rsidRPr="003846A3">
        <w:rPr>
          <w:iCs/>
          <w:sz w:val="22"/>
          <w:szCs w:val="22"/>
          <w:lang w:val="en-US"/>
        </w:rPr>
        <w:t>required</w:t>
      </w:r>
      <w:r w:rsidRPr="003846A3">
        <w:rPr>
          <w:iCs/>
          <w:sz w:val="22"/>
          <w:szCs w:val="22"/>
          <w:lang w:val="en-IE"/>
        </w:rPr>
        <w:t>.</w:t>
      </w:r>
    </w:p>
    <w:p w14:paraId="21D2BECF" w14:textId="77777777" w:rsidR="00B9793F" w:rsidRPr="006E1BD0" w:rsidRDefault="00B9793F" w:rsidP="00584BF4">
      <w:pPr>
        <w:ind w:left="709" w:hanging="349"/>
        <w:outlineLvl w:val="0"/>
        <w:rPr>
          <w:rStyle w:val="Strong"/>
          <w:sz w:val="22"/>
          <w:szCs w:val="22"/>
        </w:rPr>
      </w:pP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w:t>
      </w:r>
      <w:proofErr w:type="gramStart"/>
      <w:r w:rsidRPr="00B33EE6">
        <w:rPr>
          <w:sz w:val="22"/>
          <w:szCs w:val="22"/>
          <w:lang w:val="en-GB"/>
        </w:rPr>
        <w:t>In the event that</w:t>
      </w:r>
      <w:proofErr w:type="gramEnd"/>
      <w:r w:rsidRPr="00B33EE6">
        <w:rPr>
          <w:sz w:val="22"/>
          <w:szCs w:val="22"/>
          <w:lang w:val="en-GB"/>
        </w:rPr>
        <w:t xml:space="preserve">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w:t>
      </w:r>
      <w:proofErr w:type="gramStart"/>
      <w:r w:rsidR="0039147E">
        <w:rPr>
          <w:sz w:val="22"/>
          <w:szCs w:val="22"/>
          <w:lang w:val="en-GB"/>
        </w:rPr>
        <w:t>at the moment</w:t>
      </w:r>
      <w:proofErr w:type="gramEnd"/>
      <w:r w:rsidR="0039147E">
        <w:rPr>
          <w:sz w:val="22"/>
          <w:szCs w:val="22"/>
          <w:lang w:val="en-GB"/>
        </w:rPr>
        <w:t xml:space="preserve">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EE6C3F">
      <w:pPr>
        <w:keepNext/>
        <w:jc w:val="center"/>
        <w:rPr>
          <w:sz w:val="28"/>
          <w:szCs w:val="28"/>
          <w:lang w:val="en-GB"/>
        </w:rPr>
      </w:pPr>
      <w:r>
        <w:rPr>
          <w:snapToGrid/>
          <w:sz w:val="22"/>
          <w:szCs w:val="22"/>
          <w:lang w:val="en-GB"/>
        </w:rPr>
        <w:pict w14:anchorId="11F7E59B">
          <v:line id="_x0000_s2053" style="position:absolute;left:0;text-align:left;z-index:251657728"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08B060AF" w:rsidR="006F5FD0" w:rsidRPr="00B33EE6" w:rsidRDefault="003B17A7" w:rsidP="00571687">
      <w:pPr>
        <w:pStyle w:val="Blockquote"/>
        <w:jc w:val="both"/>
        <w:rPr>
          <w:i/>
          <w:sz w:val="22"/>
          <w:szCs w:val="22"/>
          <w:lang w:val="en-GB"/>
        </w:rPr>
      </w:pPr>
      <w:r>
        <w:rPr>
          <w:sz w:val="22"/>
          <w:szCs w:val="22"/>
        </w:rPr>
        <w:t>20</w:t>
      </w:r>
      <w:r w:rsidR="00F60619">
        <w:rPr>
          <w:sz w:val="22"/>
          <w:szCs w:val="22"/>
        </w:rPr>
        <w:t>.0</w:t>
      </w:r>
      <w:r>
        <w:rPr>
          <w:sz w:val="22"/>
          <w:szCs w:val="22"/>
        </w:rPr>
        <w:t>5</w:t>
      </w:r>
      <w:r w:rsidR="00F60619">
        <w:rPr>
          <w:sz w:val="22"/>
          <w:szCs w:val="22"/>
        </w:rPr>
        <w:t>.202</w:t>
      </w:r>
      <w:r>
        <w:rPr>
          <w:sz w:val="22"/>
          <w:szCs w:val="22"/>
        </w:rPr>
        <w:t>6</w:t>
      </w:r>
    </w:p>
    <w:p w14:paraId="70B1A4AA" w14:textId="77777777" w:rsidR="006F5FD0" w:rsidRDefault="005639EC" w:rsidP="00571687">
      <w:pPr>
        <w:ind w:left="709" w:hanging="349"/>
        <w:outlineLvl w:val="0"/>
        <w:rPr>
          <w:rStyle w:val="Strong"/>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9435750" w14:textId="6472C556" w:rsidR="003B17A7" w:rsidRPr="00B33EE6" w:rsidRDefault="003B17A7" w:rsidP="00571687">
      <w:pPr>
        <w:ind w:left="709" w:hanging="349"/>
        <w:outlineLvl w:val="0"/>
        <w:rPr>
          <w:sz w:val="22"/>
          <w:szCs w:val="22"/>
          <w:lang w:val="en-GB"/>
        </w:rPr>
      </w:pPr>
      <w:r>
        <w:rPr>
          <w:rStyle w:val="Strong"/>
          <w:sz w:val="22"/>
          <w:szCs w:val="22"/>
          <w:lang w:val="en-GB"/>
        </w:rPr>
        <w:t>Until 20 December 2026</w:t>
      </w:r>
    </w:p>
    <w:p w14:paraId="29CC7DD8" w14:textId="77777777" w:rsidR="006F5FD0" w:rsidRPr="00B33EE6" w:rsidRDefault="00EE6C3F">
      <w:pPr>
        <w:rPr>
          <w:sz w:val="22"/>
          <w:szCs w:val="22"/>
          <w:lang w:val="en-GB"/>
        </w:rPr>
      </w:pPr>
      <w:r>
        <w:rPr>
          <w:snapToGrid/>
          <w:sz w:val="22"/>
          <w:szCs w:val="22"/>
          <w:lang w:val="en-GB"/>
        </w:rPr>
        <w:pict w14:anchorId="6E3015B7">
          <v:line id="_x0000_s2054" style="position:absolute;z-index:251658752"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Capacity-providing entities</w:t>
      </w:r>
    </w:p>
    <w:p w14:paraId="5BF50C91"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w:t>
      </w:r>
      <w:r w:rsidRPr="00AE0634">
        <w:rPr>
          <w:sz w:val="22"/>
          <w:szCs w:val="22"/>
          <w:lang w:val="en-GB"/>
        </w:rPr>
        <w:lastRenderedPageBreak/>
        <w:t xml:space="preserve">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proofErr w:type="gramStart"/>
      <w:r w:rsidRPr="00AE0634">
        <w:rPr>
          <w:sz w:val="22"/>
          <w:szCs w:val="22"/>
          <w:lang w:val="en-GB"/>
        </w:rPr>
        <w:t>With regard to</w:t>
      </w:r>
      <w:proofErr w:type="gramEnd"/>
      <w:r w:rsidRPr="00AE0634">
        <w:rPr>
          <w:sz w:val="22"/>
          <w:szCs w:val="22"/>
          <w:lang w:val="en-GB"/>
        </w:rPr>
        <w:t xml:space="preserve">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215403">
      <w:pPr>
        <w:widowControl/>
        <w:spacing w:before="240" w:after="0"/>
        <w:ind w:left="426"/>
        <w:jc w:val="both"/>
        <w:rPr>
          <w:sz w:val="22"/>
          <w:szCs w:val="22"/>
          <w:highlight w:val="yellow"/>
          <w:lang w:val="en-GB"/>
        </w:rPr>
      </w:pPr>
      <w:proofErr w:type="gramStart"/>
      <w:r w:rsidRPr="00AE0634">
        <w:rPr>
          <w:sz w:val="22"/>
          <w:szCs w:val="22"/>
          <w:lang w:val="en-GB"/>
        </w:rPr>
        <w:t>With regard to</w:t>
      </w:r>
      <w:proofErr w:type="gramEnd"/>
      <w:r w:rsidRPr="00AE0634">
        <w:rPr>
          <w:sz w:val="22"/>
          <w:szCs w:val="22"/>
          <w:lang w:val="en-GB"/>
        </w:rPr>
        <w:t xml:space="preserve"> economic and financial criteria, the entities upon whose capacity the economic operator relies, become jointly and severally liable for t</w:t>
      </w:r>
      <w:r>
        <w:rPr>
          <w:sz w:val="22"/>
          <w:szCs w:val="22"/>
          <w:lang w:val="en-GB"/>
        </w:rPr>
        <w:t>he performance of the contract.</w:t>
      </w:r>
    </w:p>
    <w:p w14:paraId="6D98B81C" w14:textId="77777777" w:rsidR="00E462F0" w:rsidRDefault="00E462F0">
      <w:pPr>
        <w:pStyle w:val="Blockquote"/>
        <w:jc w:val="both"/>
        <w:rPr>
          <w:sz w:val="22"/>
          <w:szCs w:val="22"/>
          <w:lang w:val="en-GB"/>
        </w:rPr>
      </w:pPr>
    </w:p>
    <w:p w14:paraId="0D716E4E" w14:textId="5D2B9FA7"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w:t>
      </w:r>
      <w:proofErr w:type="gramStart"/>
      <w:r w:rsidRPr="00B33EE6">
        <w:rPr>
          <w:sz w:val="22"/>
          <w:szCs w:val="22"/>
          <w:lang w:val="en-GB"/>
        </w:rPr>
        <w:t>as a whole</w:t>
      </w:r>
      <w:r w:rsidR="006751D2" w:rsidRPr="00B33EE6">
        <w:rPr>
          <w:sz w:val="22"/>
          <w:szCs w:val="22"/>
          <w:lang w:val="en-GB"/>
        </w:rPr>
        <w:t xml:space="preserve"> if</w:t>
      </w:r>
      <w:proofErr w:type="gramEnd"/>
      <w:r w:rsidR="006751D2" w:rsidRPr="00B33EE6">
        <w:rPr>
          <w:sz w:val="22"/>
          <w:szCs w:val="22"/>
          <w:lang w:val="en-GB"/>
        </w:rPr>
        <w:t xml:space="preserve"> not specified otherwise. The selection criteria will not be applied to natural persons and single-member companies when they are sub-contractors.</w:t>
      </w:r>
    </w:p>
    <w:p w14:paraId="6408820F" w14:textId="12863081" w:rsidR="004916FF" w:rsidRPr="00CC621E" w:rsidRDefault="004916FF" w:rsidP="00CC621E">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4A3BC96C" w14:textId="45D79009" w:rsidR="004916FF" w:rsidRPr="006E1BD0" w:rsidRDefault="004916FF" w:rsidP="00B767F9">
      <w:pPr>
        <w:ind w:firstLine="414"/>
        <w:rPr>
          <w:sz w:val="22"/>
          <w:szCs w:val="22"/>
        </w:rPr>
      </w:pPr>
      <w:r w:rsidRPr="00B767F9">
        <w:rPr>
          <w:sz w:val="22"/>
          <w:szCs w:val="22"/>
        </w:rPr>
        <w:t xml:space="preserve">The selection criteria for each </w:t>
      </w:r>
      <w:proofErr w:type="gramStart"/>
      <w:r w:rsidRPr="00B767F9">
        <w:rPr>
          <w:sz w:val="22"/>
          <w:szCs w:val="22"/>
        </w:rPr>
        <w:t>tenderer</w:t>
      </w:r>
      <w:proofErr w:type="gramEnd"/>
      <w:r w:rsidRPr="00B767F9">
        <w:rPr>
          <w:sz w:val="22"/>
          <w:szCs w:val="22"/>
        </w:rPr>
        <w:t xml:space="preserve"> are as follows:</w:t>
      </w:r>
    </w:p>
    <w:p w14:paraId="1EE7F885" w14:textId="6FD14595" w:rsidR="007471C5" w:rsidRDefault="00571687" w:rsidP="00E462F0">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w:t>
      </w:r>
      <w:proofErr w:type="gramStart"/>
      <w:r w:rsidR="006751D2" w:rsidRPr="00B33EE6">
        <w:rPr>
          <w:sz w:val="22"/>
          <w:szCs w:val="22"/>
          <w:lang w:val="en-GB"/>
        </w:rPr>
        <w:t>taken into account</w:t>
      </w:r>
      <w:proofErr w:type="gramEnd"/>
      <w:r w:rsidR="006751D2" w:rsidRPr="00B33EE6">
        <w:rPr>
          <w:sz w:val="22"/>
          <w:szCs w:val="22"/>
          <w:lang w:val="en-GB"/>
        </w:rPr>
        <w:t xml:space="preserve">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19ED5619" w14:textId="3E5AA112" w:rsidR="006A30AC" w:rsidRPr="00CC621E" w:rsidRDefault="006A30AC" w:rsidP="00E462F0">
      <w:pPr>
        <w:pStyle w:val="Blockquote"/>
        <w:ind w:left="641" w:right="357" w:hanging="284"/>
        <w:jc w:val="both"/>
        <w:rPr>
          <w:sz w:val="22"/>
          <w:szCs w:val="22"/>
          <w:lang w:val="en-GB"/>
        </w:rPr>
      </w:pPr>
      <w:r w:rsidRPr="00CC621E">
        <w:rPr>
          <w:sz w:val="22"/>
          <w:szCs w:val="22"/>
          <w:lang w:val="en-GB"/>
        </w:rPr>
        <w:t>Criteria for legal and natural persons:</w:t>
      </w:r>
    </w:p>
    <w:p w14:paraId="5DF71D77" w14:textId="00B2EA4B" w:rsidR="006F5FD0" w:rsidRPr="00CC621E" w:rsidRDefault="006A30AC" w:rsidP="00CC621E">
      <w:pPr>
        <w:pStyle w:val="Blockquote"/>
        <w:jc w:val="both"/>
        <w:rPr>
          <w:sz w:val="22"/>
          <w:szCs w:val="22"/>
          <w:lang w:val="en-GB"/>
        </w:rPr>
      </w:pPr>
      <w:r w:rsidRPr="00CC621E">
        <w:rPr>
          <w:sz w:val="22"/>
          <w:szCs w:val="22"/>
          <w:lang w:val="en-GB"/>
        </w:rPr>
        <w:t>1) T</w:t>
      </w:r>
      <w:r w:rsidR="006F5FD0" w:rsidRPr="00CC621E">
        <w:rPr>
          <w:sz w:val="22"/>
          <w:szCs w:val="22"/>
          <w:lang w:val="en-GB"/>
        </w:rPr>
        <w:t xml:space="preserve">he average annual turnover of the </w:t>
      </w:r>
      <w:r w:rsidR="005639EC" w:rsidRPr="00CC621E">
        <w:rPr>
          <w:sz w:val="22"/>
          <w:szCs w:val="22"/>
          <w:lang w:val="en-GB"/>
        </w:rPr>
        <w:t>tenderer</w:t>
      </w:r>
      <w:r w:rsidR="006F5FD0" w:rsidRPr="00CC621E">
        <w:rPr>
          <w:sz w:val="22"/>
          <w:szCs w:val="22"/>
          <w:lang w:val="en-GB"/>
        </w:rPr>
        <w:t xml:space="preserve"> must exceed  the annualised maximum budget of the contract </w:t>
      </w:r>
      <w:r w:rsidR="00E147D3" w:rsidRPr="00CC621E">
        <w:rPr>
          <w:sz w:val="22"/>
          <w:szCs w:val="22"/>
          <w:lang w:val="en-GB"/>
        </w:rPr>
        <w:t>i.e.</w:t>
      </w:r>
      <w:r w:rsidR="006F5FD0" w:rsidRPr="00CC621E">
        <w:rPr>
          <w:sz w:val="22"/>
          <w:szCs w:val="22"/>
          <w:lang w:val="en-GB"/>
        </w:rPr>
        <w:t xml:space="preserve"> the maximum budget stated in the </w:t>
      </w:r>
      <w:r w:rsidR="005639EC" w:rsidRPr="00CC621E">
        <w:rPr>
          <w:sz w:val="22"/>
          <w:szCs w:val="22"/>
          <w:lang w:val="en-GB"/>
        </w:rPr>
        <w:t>contract</w:t>
      </w:r>
      <w:r w:rsidR="006F5FD0" w:rsidRPr="00CC621E">
        <w:rPr>
          <w:sz w:val="22"/>
          <w:szCs w:val="22"/>
          <w:lang w:val="en-GB"/>
        </w:rPr>
        <w:t xml:space="preserve"> notice divided by the initial contract duration in years, where this exceeds 1 year</w:t>
      </w:r>
      <w:r w:rsidR="006751D2" w:rsidRPr="00CC621E">
        <w:rPr>
          <w:sz w:val="22"/>
          <w:szCs w:val="22"/>
          <w:lang w:val="en-GB"/>
        </w:rPr>
        <w:t xml:space="preserve"> </w:t>
      </w:r>
      <w:r w:rsidR="00AC4530" w:rsidRPr="00CC621E">
        <w:rPr>
          <w:sz w:val="22"/>
          <w:szCs w:val="22"/>
          <w:lang w:val="en-GB"/>
        </w:rPr>
        <w:t>(minimum annual turnover requested may not exceed 2 times the estimated annual contract value, except in duly justified cases motivated in the tender dossier)</w:t>
      </w:r>
      <w:r w:rsidR="006F5FD0" w:rsidRPr="00CC621E">
        <w:rPr>
          <w:sz w:val="22"/>
          <w:szCs w:val="22"/>
          <w:lang w:val="en-GB"/>
        </w:rPr>
        <w:t>; and</w:t>
      </w:r>
    </w:p>
    <w:p w14:paraId="6C324E8C" w14:textId="4081A337" w:rsidR="004E1482" w:rsidRPr="00B33EE6" w:rsidRDefault="006A30AC" w:rsidP="00CC621E">
      <w:pPr>
        <w:pStyle w:val="Blockquote"/>
        <w:jc w:val="both"/>
        <w:rPr>
          <w:sz w:val="22"/>
          <w:szCs w:val="22"/>
          <w:lang w:val="en-GB"/>
        </w:rPr>
      </w:pPr>
      <w:r w:rsidRPr="00CC621E">
        <w:rPr>
          <w:sz w:val="22"/>
          <w:szCs w:val="22"/>
          <w:lang w:val="en-GB"/>
        </w:rPr>
        <w:t xml:space="preserve">2) </w:t>
      </w:r>
      <w:r w:rsidR="00517ADA" w:rsidRPr="00CC621E">
        <w:rPr>
          <w:sz w:val="22"/>
          <w:szCs w:val="22"/>
          <w:lang w:val="en-GB"/>
        </w:rPr>
        <w:t>Current ratio (current assets/current liabilities) in the last year for which accounts have been closed must be at least 1. In case of a consortium</w:t>
      </w:r>
      <w:r w:rsidR="00E17CCF" w:rsidRPr="00CC621E">
        <w:rPr>
          <w:sz w:val="22"/>
          <w:szCs w:val="22"/>
          <w:lang w:val="en-GB"/>
        </w:rPr>
        <w:t>,</w:t>
      </w:r>
      <w:r w:rsidR="00517ADA" w:rsidRPr="00CC621E">
        <w:rPr>
          <w:sz w:val="22"/>
          <w:szCs w:val="22"/>
          <w:lang w:val="en-GB"/>
        </w:rPr>
        <w:t xml:space="preserve"> this criterion must be fulfilled by each member.</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w:t>
      </w:r>
      <w:proofErr w:type="gramStart"/>
      <w:r w:rsidRPr="00B33EE6">
        <w:rPr>
          <w:sz w:val="22"/>
          <w:szCs w:val="22"/>
          <w:lang w:val="en-GB"/>
        </w:rPr>
        <w:t>taken into account</w:t>
      </w:r>
      <w:proofErr w:type="gramEnd"/>
      <w:r w:rsidRPr="00B33EE6">
        <w:rPr>
          <w:sz w:val="22"/>
          <w:szCs w:val="22"/>
          <w:lang w:val="en-GB"/>
        </w:rPr>
        <w:t xml:space="preserve">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7CC2D488" w14:textId="31D9BB4F" w:rsidR="00BE783C" w:rsidRPr="00CC621E" w:rsidRDefault="006C6CEC" w:rsidP="00CC621E">
      <w:pPr>
        <w:pStyle w:val="Blockquote"/>
        <w:jc w:val="both"/>
        <w:rPr>
          <w:b/>
          <w:sz w:val="22"/>
          <w:szCs w:val="22"/>
          <w:lang w:val="en-GB"/>
        </w:rPr>
      </w:pPr>
      <w:r w:rsidRPr="00CC621E">
        <w:rPr>
          <w:sz w:val="22"/>
          <w:szCs w:val="22"/>
          <w:lang w:val="en-GB"/>
        </w:rPr>
        <w:t>Criteria for legal and natural persons</w:t>
      </w:r>
      <w:r w:rsidR="00BE783C" w:rsidRPr="00CC621E">
        <w:rPr>
          <w:b/>
          <w:sz w:val="22"/>
          <w:szCs w:val="22"/>
          <w:lang w:val="en-GB"/>
        </w:rPr>
        <w:t>:</w:t>
      </w:r>
    </w:p>
    <w:p w14:paraId="59604F6E" w14:textId="42854ADF" w:rsidR="00BE783C" w:rsidRPr="00CC621E" w:rsidRDefault="00596675" w:rsidP="00CC621E">
      <w:pPr>
        <w:pStyle w:val="Blockquote"/>
        <w:numPr>
          <w:ilvl w:val="0"/>
          <w:numId w:val="45"/>
        </w:numPr>
        <w:jc w:val="both"/>
        <w:rPr>
          <w:sz w:val="22"/>
          <w:szCs w:val="22"/>
          <w:lang w:val="en-GB"/>
        </w:rPr>
      </w:pPr>
      <w:r w:rsidRPr="00CC621E">
        <w:rPr>
          <w:sz w:val="22"/>
          <w:szCs w:val="22"/>
          <w:lang w:val="en-GB"/>
        </w:rPr>
        <w:t>H</w:t>
      </w:r>
      <w:r w:rsidR="00BE783C" w:rsidRPr="00CC621E">
        <w:rPr>
          <w:sz w:val="22"/>
          <w:szCs w:val="22"/>
          <w:lang w:val="en-GB"/>
        </w:rPr>
        <w:t>as a professional certificate appropriate to this contract, such as</w:t>
      </w:r>
      <w:r w:rsidR="006A30AC" w:rsidRPr="00CC621E">
        <w:rPr>
          <w:sz w:val="22"/>
          <w:szCs w:val="22"/>
          <w:lang w:val="en-GB"/>
        </w:rPr>
        <w:t xml:space="preserve"> the </w:t>
      </w:r>
      <w:r w:rsidR="006C6CEC" w:rsidRPr="00CC621E">
        <w:rPr>
          <w:sz w:val="22"/>
          <w:szCs w:val="22"/>
          <w:lang w:val="en-GB"/>
        </w:rPr>
        <w:t>activated CAEN or similar code</w:t>
      </w:r>
      <w:r w:rsidRPr="00CC621E">
        <w:rPr>
          <w:sz w:val="22"/>
          <w:szCs w:val="22"/>
          <w:lang w:val="en-GB"/>
        </w:rPr>
        <w:t xml:space="preserve"> for the </w:t>
      </w:r>
      <w:proofErr w:type="gramStart"/>
      <w:r w:rsidRPr="00CC621E">
        <w:rPr>
          <w:sz w:val="22"/>
          <w:szCs w:val="22"/>
          <w:lang w:val="en-GB"/>
        </w:rPr>
        <w:t>activities</w:t>
      </w:r>
      <w:r w:rsidR="00BE783C" w:rsidRPr="00CC621E">
        <w:rPr>
          <w:sz w:val="22"/>
          <w:szCs w:val="22"/>
          <w:lang w:val="en-GB"/>
        </w:rPr>
        <w:t>;</w:t>
      </w:r>
      <w:proofErr w:type="gramEnd"/>
    </w:p>
    <w:p w14:paraId="05E75179" w14:textId="7B8F6765" w:rsidR="00BE08EC" w:rsidRPr="00CC621E"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w:t>
      </w:r>
      <w:r w:rsidR="00BE08EC" w:rsidRPr="00CC621E">
        <w:rPr>
          <w:sz w:val="22"/>
          <w:szCs w:val="22"/>
          <w:lang w:val="en-GB"/>
        </w:rPr>
        <w:t xml:space="preserve">period which will be </w:t>
      </w:r>
      <w:proofErr w:type="gramStart"/>
      <w:r w:rsidR="00BE08EC" w:rsidRPr="00CC621E">
        <w:rPr>
          <w:sz w:val="22"/>
          <w:szCs w:val="22"/>
          <w:lang w:val="en-GB"/>
        </w:rPr>
        <w:t>taken into account</w:t>
      </w:r>
      <w:proofErr w:type="gramEnd"/>
      <w:r w:rsidR="00BE08EC" w:rsidRPr="00CC621E">
        <w:rPr>
          <w:sz w:val="22"/>
          <w:szCs w:val="22"/>
          <w:lang w:val="en-GB"/>
        </w:rPr>
        <w:t xml:space="preserve"> will be the last three</w:t>
      </w:r>
      <w:r w:rsidR="00862885" w:rsidRPr="00CC621E">
        <w:rPr>
          <w:sz w:val="22"/>
          <w:szCs w:val="22"/>
          <w:lang w:val="en-GB"/>
        </w:rPr>
        <w:t xml:space="preserve"> years </w:t>
      </w:r>
      <w:r w:rsidR="00771F97" w:rsidRPr="00CC621E">
        <w:rPr>
          <w:sz w:val="22"/>
          <w:szCs w:val="22"/>
          <w:lang w:val="en-GB"/>
        </w:rPr>
        <w:t>preceding the</w:t>
      </w:r>
      <w:r w:rsidR="00BE08EC" w:rsidRPr="00CC621E">
        <w:rPr>
          <w:sz w:val="22"/>
          <w:szCs w:val="22"/>
          <w:lang w:val="en-GB"/>
        </w:rPr>
        <w:t xml:space="preserve"> submission deadline.</w:t>
      </w:r>
    </w:p>
    <w:p w14:paraId="4B690E3C" w14:textId="1FBE310F" w:rsidR="00BE783C" w:rsidRPr="00CC621E" w:rsidRDefault="00596675" w:rsidP="00596675">
      <w:pPr>
        <w:tabs>
          <w:tab w:val="left" w:pos="709"/>
        </w:tabs>
        <w:ind w:left="709" w:hanging="283"/>
        <w:rPr>
          <w:b/>
          <w:sz w:val="22"/>
          <w:szCs w:val="22"/>
          <w:lang w:val="en-GB"/>
        </w:rPr>
      </w:pPr>
      <w:r w:rsidRPr="00CC621E">
        <w:rPr>
          <w:sz w:val="22"/>
          <w:szCs w:val="22"/>
          <w:lang w:val="en-GB"/>
        </w:rPr>
        <w:t>Criteria for legal and natural persons</w:t>
      </w:r>
      <w:r w:rsidRPr="00CC621E">
        <w:rPr>
          <w:b/>
          <w:sz w:val="22"/>
          <w:szCs w:val="22"/>
          <w:lang w:val="en-GB"/>
        </w:rPr>
        <w:t>:</w:t>
      </w:r>
    </w:p>
    <w:p w14:paraId="1853E77F" w14:textId="657FDAE9" w:rsidR="001661F7" w:rsidRPr="00CC621E" w:rsidRDefault="00596675" w:rsidP="00CC621E">
      <w:pPr>
        <w:pStyle w:val="Blockquote"/>
        <w:numPr>
          <w:ilvl w:val="0"/>
          <w:numId w:val="46"/>
        </w:numPr>
        <w:tabs>
          <w:tab w:val="left" w:pos="709"/>
        </w:tabs>
        <w:jc w:val="both"/>
        <w:rPr>
          <w:sz w:val="22"/>
          <w:szCs w:val="22"/>
          <w:lang w:val="en-GB"/>
        </w:rPr>
      </w:pPr>
      <w:r w:rsidRPr="00CC621E">
        <w:rPr>
          <w:sz w:val="22"/>
          <w:szCs w:val="22"/>
          <w:lang w:val="en-GB"/>
        </w:rPr>
        <w:lastRenderedPageBreak/>
        <w:t>The tenderer has provided services for a total amount of at least the value of the present contract, the amount of which has been accumulated from a maximum of 3 contracts implemented in similar areas (management / procurement) at any time during the last three years</w:t>
      </w:r>
      <w:r w:rsidR="001661F7" w:rsidRPr="00CC621E">
        <w:rPr>
          <w:sz w:val="22"/>
          <w:szCs w:val="22"/>
          <w:lang w:val="en-GB"/>
        </w:rPr>
        <w:t>.</w:t>
      </w:r>
    </w:p>
    <w:p w14:paraId="04E0E162" w14:textId="23522069" w:rsidR="00B644B9" w:rsidRDefault="00B644B9" w:rsidP="006E1BD0">
      <w:pPr>
        <w:pStyle w:val="Blockquote"/>
        <w:tabs>
          <w:tab w:val="left" w:pos="284"/>
        </w:tabs>
        <w:jc w:val="both"/>
        <w:rPr>
          <w:sz w:val="22"/>
          <w:szCs w:val="22"/>
          <w:lang w:val="en-GB"/>
        </w:rPr>
      </w:pPr>
      <w:r w:rsidRPr="00B644B9">
        <w:rPr>
          <w:sz w:val="22"/>
          <w:szCs w:val="22"/>
          <w:lang w:val="en-GB"/>
        </w:rPr>
        <w:t xml:space="preserve">This means that the service contract the tenderer refers to could have been started at any time during the indicated </w:t>
      </w:r>
      <w:proofErr w:type="gramStart"/>
      <w:r w:rsidRPr="00B644B9">
        <w:rPr>
          <w:sz w:val="22"/>
          <w:szCs w:val="22"/>
          <w:lang w:val="en-GB"/>
        </w:rPr>
        <w:t>period</w:t>
      </w:r>
      <w:proofErr w:type="gramEnd"/>
      <w:r w:rsidRPr="00B644B9">
        <w:rPr>
          <w:sz w:val="22"/>
          <w:szCs w:val="22"/>
          <w:lang w:val="en-GB"/>
        </w:rPr>
        <w:t xml:space="preserve">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364A443" w14:textId="5B10F972" w:rsidR="007121FB" w:rsidRPr="00B33EE6" w:rsidRDefault="007121FB" w:rsidP="007121FB">
      <w:pPr>
        <w:pStyle w:val="Blockquote"/>
        <w:jc w:val="both"/>
        <w:rPr>
          <w:sz w:val="22"/>
          <w:szCs w:val="22"/>
          <w:lang w:val="en-GB"/>
        </w:rPr>
      </w:pP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6D263351" w14:textId="200AF8A9" w:rsidR="00060001" w:rsidRPr="003F1149" w:rsidRDefault="00F33539" w:rsidP="006E1BD0">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576FDB42" w14:textId="6AF27081" w:rsidR="006F5FD0" w:rsidRPr="00B33EE6" w:rsidRDefault="00397073">
      <w:pPr>
        <w:pStyle w:val="Blockquote"/>
        <w:jc w:val="both"/>
        <w:rPr>
          <w:sz w:val="22"/>
          <w:szCs w:val="22"/>
          <w:lang w:val="en-GB"/>
        </w:rPr>
      </w:pPr>
      <w:r w:rsidRPr="00B33EE6">
        <w:rPr>
          <w:sz w:val="22"/>
          <w:szCs w:val="22"/>
          <w:lang w:val="en-GB"/>
        </w:rPr>
        <w:t>.</w:t>
      </w:r>
    </w:p>
    <w:p w14:paraId="793B56EE" w14:textId="77777777" w:rsidR="006F5FD0" w:rsidRPr="00B33EE6" w:rsidRDefault="00EE6C3F">
      <w:pPr>
        <w:rPr>
          <w:sz w:val="22"/>
          <w:szCs w:val="22"/>
          <w:lang w:val="en-GB"/>
        </w:rPr>
      </w:pPr>
      <w:r>
        <w:rPr>
          <w:snapToGrid/>
          <w:sz w:val="22"/>
          <w:szCs w:val="22"/>
          <w:lang w:val="en-GB"/>
        </w:rPr>
        <w:pict w14:anchorId="45BE0657">
          <v:line id="_x0000_s2055" style="position:absolute;z-index:251659776"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B7B6C9E"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8" w:anchor="Annexes-AnnexesB(Ch.3):Servicecontracts" w:history="1">
        <w:r w:rsidR="00706ADA" w:rsidRPr="00706ADA">
          <w:rPr>
            <w:rStyle w:val="Hyperlink"/>
            <w:sz w:val="22"/>
            <w:szCs w:val="22"/>
            <w:lang w:val="en-GB"/>
          </w:rPr>
          <w:t>https://wikis.ec.europa.eu/display/ExactExternalWiki/Annexes#Annexes-AnnexesB(Ch.3):Servicecontracts</w:t>
        </w:r>
      </w:hyperlink>
      <w:r w:rsidR="00706ADA">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323016" w:rsidP="004D5EDB">
      <w:pPr>
        <w:pStyle w:val="Blockquote"/>
        <w:jc w:val="both"/>
        <w:rPr>
          <w:sz w:val="22"/>
          <w:szCs w:val="22"/>
          <w:lang w:val="en-GB"/>
        </w:rPr>
      </w:pPr>
      <w:hyperlink r:id="rId9" w:anchor="Annexes-AnnexesA(Ch.2):General" w:history="1">
        <w:r w:rsidRPr="00C14D56">
          <w:rPr>
            <w:rStyle w:val="Hyperlink"/>
            <w:sz w:val="22"/>
            <w:szCs w:val="22"/>
          </w:rPr>
          <w:t>https://wikis.ec.europa.eu/display/ExactExternalWiki/Annexes#Annexes-AnnexesA(Ch.2):General</w:t>
        </w:r>
      </w:hyperlink>
      <w:r>
        <w:rPr>
          <w:sz w:val="22"/>
          <w:szCs w:val="22"/>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lastRenderedPageBreak/>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 xml:space="preserve">By submitting a </w:t>
      </w:r>
      <w:proofErr w:type="gramStart"/>
      <w:r w:rsidRPr="00B33EE6">
        <w:rPr>
          <w:sz w:val="22"/>
          <w:szCs w:val="22"/>
          <w:lang w:val="en-GB"/>
        </w:rPr>
        <w:t>tender tenderers</w:t>
      </w:r>
      <w:proofErr w:type="gramEnd"/>
      <w:r w:rsidRPr="00B33EE6">
        <w:rPr>
          <w:sz w:val="22"/>
          <w:szCs w:val="22"/>
          <w:lang w:val="en-GB"/>
        </w:rPr>
        <w:t xml:space="preserve">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7A5C8404" w14:textId="39873152" w:rsidR="00AF412E" w:rsidRDefault="00AF412E" w:rsidP="00BE5F29">
      <w:pPr>
        <w:widowControl/>
        <w:snapToGrid w:val="0"/>
        <w:spacing w:after="0"/>
        <w:ind w:left="360" w:right="360"/>
        <w:jc w:val="both"/>
        <w:rPr>
          <w:lang w:val="en-GB"/>
        </w:rPr>
      </w:pPr>
      <w:r w:rsidRPr="00FA6F9F">
        <w:rPr>
          <w:lang w:val="en-GB"/>
        </w:rPr>
        <w:t xml:space="preserve">Financial </w:t>
      </w:r>
      <w:r w:rsidRPr="00CC621E">
        <w:rPr>
          <w:lang w:val="en-GB"/>
        </w:rPr>
        <w:t xml:space="preserve">data to be provided by the candidate in the standard application </w:t>
      </w:r>
      <w:proofErr w:type="gramStart"/>
      <w:r w:rsidRPr="00CC621E">
        <w:rPr>
          <w:lang w:val="en-GB"/>
        </w:rPr>
        <w:t>form  must</w:t>
      </w:r>
      <w:proofErr w:type="gramEnd"/>
      <w:r w:rsidRPr="00CC621E">
        <w:rPr>
          <w:lang w:val="en-GB"/>
        </w:rPr>
        <w:t xml:space="preserve"> be expressed in EUR. If applicable, where a candidate refers to amounts originally expressed in a different currency, the conversion to EUR shall be made in accordance</w:t>
      </w:r>
      <w:r>
        <w:rPr>
          <w:lang w:val="en-GB"/>
        </w:rPr>
        <w:t xml:space="preserve"> with the </w:t>
      </w:r>
      <w:proofErr w:type="spellStart"/>
      <w:r>
        <w:rPr>
          <w:lang w:val="en-GB"/>
        </w:rPr>
        <w:t>InforEuro</w:t>
      </w:r>
      <w:proofErr w:type="spellEnd"/>
      <w:r>
        <w:rPr>
          <w:lang w:val="en-GB"/>
        </w:rPr>
        <w:t xml:space="preserve"> exchange rate of </w:t>
      </w:r>
      <w:r w:rsidR="00E63DE7">
        <w:rPr>
          <w:b/>
          <w:bCs/>
          <w:lang w:val="en-GB"/>
        </w:rPr>
        <w:t>APRIL</w:t>
      </w:r>
      <w:r w:rsidRPr="00596675">
        <w:rPr>
          <w:b/>
          <w:lang w:val="en-GB"/>
        </w:rPr>
        <w:t xml:space="preserve"> </w:t>
      </w:r>
      <w:r w:rsidR="00596675" w:rsidRPr="00596675">
        <w:rPr>
          <w:b/>
          <w:lang w:val="en-GB"/>
        </w:rPr>
        <w:t>202</w:t>
      </w:r>
      <w:r w:rsidR="00E63DE7">
        <w:rPr>
          <w:b/>
          <w:lang w:val="en-GB"/>
        </w:rPr>
        <w:t>6</w:t>
      </w:r>
      <w:r>
        <w:rPr>
          <w:lang w:val="en-GB"/>
        </w:rPr>
        <w:t xml:space="preserve">, which can be found at the following address: </w:t>
      </w:r>
      <w:hyperlink r:id="rId10" w:history="1">
        <w:r w:rsidRPr="00AB6029">
          <w:rPr>
            <w:rStyle w:val="Hyperlink"/>
            <w:lang w:val="en-GB"/>
          </w:rPr>
          <w:t>http://ec.europa.eu/budget/graphs/inforeuro.html</w:t>
        </w:r>
      </w:hyperlink>
      <w:r>
        <w:rPr>
          <w:lang w:val="en-GB"/>
        </w:rPr>
        <w:t>.</w:t>
      </w:r>
    </w:p>
    <w:p w14:paraId="4A4186FD" w14:textId="77777777" w:rsidR="00AF412E" w:rsidRDefault="00AF412E" w:rsidP="00235A71">
      <w:pPr>
        <w:pStyle w:val="Blockquote"/>
        <w:jc w:val="both"/>
        <w:rPr>
          <w:sz w:val="22"/>
          <w:szCs w:val="22"/>
          <w:lang w:val="en-GB"/>
        </w:rPr>
      </w:pPr>
    </w:p>
    <w:sectPr w:rsidR="00AF412E" w:rsidSect="00E147D3">
      <w:headerReference w:type="even" r:id="rId11"/>
      <w:headerReference w:type="default" r:id="rId12"/>
      <w:footerReference w:type="even" r:id="rId13"/>
      <w:footerReference w:type="default" r:id="rId14"/>
      <w:headerReference w:type="first" r:id="rId15"/>
      <w:footerReference w:type="first" r:id="rId16"/>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A8A3E" w14:textId="77777777" w:rsidR="00EE6C3F" w:rsidRDefault="00EE6C3F">
      <w:r>
        <w:separator/>
      </w:r>
    </w:p>
  </w:endnote>
  <w:endnote w:type="continuationSeparator" w:id="0">
    <w:p w14:paraId="1F61431E" w14:textId="77777777" w:rsidR="00EE6C3F" w:rsidRDefault="00EE6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CC7D1" w14:textId="77777777" w:rsidR="0038795F" w:rsidRDefault="003879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7AA88887"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C14D56">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C14D56">
      <w:rPr>
        <w:rStyle w:val="PageNumber"/>
        <w:noProof/>
        <w:sz w:val="18"/>
        <w:szCs w:val="18"/>
        <w:lang w:val="en-GB"/>
      </w:rPr>
      <w:t>12</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AC99A" w14:textId="77777777" w:rsidR="0038795F" w:rsidRDefault="00387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FA4BE" w14:textId="77777777" w:rsidR="00EE6C3F" w:rsidRDefault="00EE6C3F">
      <w:r>
        <w:separator/>
      </w:r>
    </w:p>
  </w:footnote>
  <w:footnote w:type="continuationSeparator" w:id="0">
    <w:p w14:paraId="2BDA845B" w14:textId="77777777" w:rsidR="00EE6C3F" w:rsidRDefault="00EE6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67940" w14:textId="77777777" w:rsidR="0038795F" w:rsidRDefault="003879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82B94" w14:textId="77777777" w:rsidR="0038795F" w:rsidRDefault="00387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3EEE1" w14:textId="77777777" w:rsidR="0038795F" w:rsidRDefault="00387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AC14B81"/>
    <w:multiLevelType w:val="hybridMultilevel"/>
    <w:tmpl w:val="AFFE2E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8" w15:restartNumberingAfterBreak="0">
    <w:nsid w:val="0DA64091"/>
    <w:multiLevelType w:val="hybridMultilevel"/>
    <w:tmpl w:val="599C4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4245713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746442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62003962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27382910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03734885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76476506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910461448">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86517044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2081321528">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719403238">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37457327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058673499">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759718650">
    <w:abstractNumId w:val="17"/>
  </w:num>
  <w:num w:numId="14" w16cid:durableId="1126392788">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943539769">
    <w:abstractNumId w:val="13"/>
  </w:num>
  <w:num w:numId="16" w16cid:durableId="1072243024">
    <w:abstractNumId w:val="15"/>
  </w:num>
  <w:num w:numId="17" w16cid:durableId="972489093">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741366996">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214585992">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164320999">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67866946">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201547716">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427576370">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380439830">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411464414">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95635083">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638535586">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615870147">
    <w:abstractNumId w:val="27"/>
  </w:num>
  <w:num w:numId="29" w16cid:durableId="1056512317">
    <w:abstractNumId w:val="27"/>
  </w:num>
  <w:num w:numId="30" w16cid:durableId="1121415881">
    <w:abstractNumId w:val="27"/>
  </w:num>
  <w:num w:numId="31" w16cid:durableId="1159808750">
    <w:abstractNumId w:val="27"/>
  </w:num>
  <w:num w:numId="32" w16cid:durableId="170119740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763962167">
    <w:abstractNumId w:val="37"/>
  </w:num>
  <w:num w:numId="34" w16cid:durableId="331374069">
    <w:abstractNumId w:val="43"/>
  </w:num>
  <w:num w:numId="35" w16cid:durableId="382214145">
    <w:abstractNumId w:val="36"/>
  </w:num>
  <w:num w:numId="36" w16cid:durableId="1573932253">
    <w:abstractNumId w:val="33"/>
  </w:num>
  <w:num w:numId="37" w16cid:durableId="1056047">
    <w:abstractNumId w:val="39"/>
  </w:num>
  <w:num w:numId="38" w16cid:durableId="1422794661">
    <w:abstractNumId w:val="41"/>
  </w:num>
  <w:num w:numId="39" w16cid:durableId="1463035864">
    <w:abstractNumId w:val="45"/>
  </w:num>
  <w:num w:numId="40" w16cid:durableId="2020422521">
    <w:abstractNumId w:val="46"/>
  </w:num>
  <w:num w:numId="41" w16cid:durableId="1852647445">
    <w:abstractNumId w:val="42"/>
  </w:num>
  <w:num w:numId="42" w16cid:durableId="287128243">
    <w:abstractNumId w:val="44"/>
  </w:num>
  <w:num w:numId="43" w16cid:durableId="646978333">
    <w:abstractNumId w:val="40"/>
  </w:num>
  <w:num w:numId="44" w16cid:durableId="677657306">
    <w:abstractNumId w:val="35"/>
  </w:num>
  <w:num w:numId="45" w16cid:durableId="437410525">
    <w:abstractNumId w:val="38"/>
  </w:num>
  <w:num w:numId="46" w16cid:durableId="127424125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750FF8"/>
    <w:rsid w:val="00002435"/>
    <w:rsid w:val="00006898"/>
    <w:rsid w:val="0000745D"/>
    <w:rsid w:val="00012223"/>
    <w:rsid w:val="00012AF1"/>
    <w:rsid w:val="00013EB7"/>
    <w:rsid w:val="00013F0F"/>
    <w:rsid w:val="00014B76"/>
    <w:rsid w:val="0002004D"/>
    <w:rsid w:val="00022D5F"/>
    <w:rsid w:val="0003004C"/>
    <w:rsid w:val="00030910"/>
    <w:rsid w:val="000333FE"/>
    <w:rsid w:val="00050C5E"/>
    <w:rsid w:val="00051D1D"/>
    <w:rsid w:val="00060001"/>
    <w:rsid w:val="0006084A"/>
    <w:rsid w:val="00063FB5"/>
    <w:rsid w:val="00080900"/>
    <w:rsid w:val="00087A72"/>
    <w:rsid w:val="00095030"/>
    <w:rsid w:val="000A0D57"/>
    <w:rsid w:val="000A3758"/>
    <w:rsid w:val="000B693E"/>
    <w:rsid w:val="000B7C91"/>
    <w:rsid w:val="000C1101"/>
    <w:rsid w:val="000C1522"/>
    <w:rsid w:val="000D1732"/>
    <w:rsid w:val="000D3847"/>
    <w:rsid w:val="000D3EBF"/>
    <w:rsid w:val="000E4709"/>
    <w:rsid w:val="000F0F6C"/>
    <w:rsid w:val="000F1340"/>
    <w:rsid w:val="000F5DEF"/>
    <w:rsid w:val="0010162C"/>
    <w:rsid w:val="00105302"/>
    <w:rsid w:val="0013314C"/>
    <w:rsid w:val="0014405E"/>
    <w:rsid w:val="00145CFA"/>
    <w:rsid w:val="00150687"/>
    <w:rsid w:val="001661F7"/>
    <w:rsid w:val="00171F2E"/>
    <w:rsid w:val="00180D47"/>
    <w:rsid w:val="001903F3"/>
    <w:rsid w:val="001951FE"/>
    <w:rsid w:val="001A59BB"/>
    <w:rsid w:val="001B2571"/>
    <w:rsid w:val="001C21A2"/>
    <w:rsid w:val="001C64F1"/>
    <w:rsid w:val="001D19A6"/>
    <w:rsid w:val="001D55F7"/>
    <w:rsid w:val="001E50A2"/>
    <w:rsid w:val="001F0839"/>
    <w:rsid w:val="001F1546"/>
    <w:rsid w:val="001F6AB7"/>
    <w:rsid w:val="001F780C"/>
    <w:rsid w:val="00201320"/>
    <w:rsid w:val="00212656"/>
    <w:rsid w:val="00213E14"/>
    <w:rsid w:val="00215403"/>
    <w:rsid w:val="00216179"/>
    <w:rsid w:val="00226829"/>
    <w:rsid w:val="00233B9D"/>
    <w:rsid w:val="00233DDA"/>
    <w:rsid w:val="00235A71"/>
    <w:rsid w:val="002413EA"/>
    <w:rsid w:val="00243849"/>
    <w:rsid w:val="002575AA"/>
    <w:rsid w:val="00266EB9"/>
    <w:rsid w:val="002753AD"/>
    <w:rsid w:val="002B2145"/>
    <w:rsid w:val="002D266E"/>
    <w:rsid w:val="002D4121"/>
    <w:rsid w:val="002E1B83"/>
    <w:rsid w:val="002E2635"/>
    <w:rsid w:val="002E7D33"/>
    <w:rsid w:val="002F4E69"/>
    <w:rsid w:val="003045C3"/>
    <w:rsid w:val="00313F6B"/>
    <w:rsid w:val="00322D52"/>
    <w:rsid w:val="00323016"/>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17BC"/>
    <w:rsid w:val="003861D9"/>
    <w:rsid w:val="0038633F"/>
    <w:rsid w:val="00386E96"/>
    <w:rsid w:val="0038795F"/>
    <w:rsid w:val="0038796E"/>
    <w:rsid w:val="0039147E"/>
    <w:rsid w:val="0039347D"/>
    <w:rsid w:val="003947E7"/>
    <w:rsid w:val="00397073"/>
    <w:rsid w:val="003A4357"/>
    <w:rsid w:val="003B17A7"/>
    <w:rsid w:val="003B1B35"/>
    <w:rsid w:val="003C0359"/>
    <w:rsid w:val="003C1515"/>
    <w:rsid w:val="003D16FB"/>
    <w:rsid w:val="003D6CAD"/>
    <w:rsid w:val="003E782D"/>
    <w:rsid w:val="00400098"/>
    <w:rsid w:val="0040360C"/>
    <w:rsid w:val="004108A4"/>
    <w:rsid w:val="00424124"/>
    <w:rsid w:val="0043533D"/>
    <w:rsid w:val="00445514"/>
    <w:rsid w:val="00452ED8"/>
    <w:rsid w:val="0045494F"/>
    <w:rsid w:val="004567DF"/>
    <w:rsid w:val="00472630"/>
    <w:rsid w:val="00473883"/>
    <w:rsid w:val="00476D80"/>
    <w:rsid w:val="00480B5C"/>
    <w:rsid w:val="00482E0D"/>
    <w:rsid w:val="004850B4"/>
    <w:rsid w:val="004901C2"/>
    <w:rsid w:val="004916FF"/>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7011F"/>
    <w:rsid w:val="00571687"/>
    <w:rsid w:val="00572F15"/>
    <w:rsid w:val="00573F7A"/>
    <w:rsid w:val="00582326"/>
    <w:rsid w:val="00584BF4"/>
    <w:rsid w:val="00584D96"/>
    <w:rsid w:val="00590ADB"/>
    <w:rsid w:val="00596675"/>
    <w:rsid w:val="005A21DC"/>
    <w:rsid w:val="005B22FA"/>
    <w:rsid w:val="005B35A2"/>
    <w:rsid w:val="005B4F80"/>
    <w:rsid w:val="005B5E3C"/>
    <w:rsid w:val="005C71EF"/>
    <w:rsid w:val="005D41DD"/>
    <w:rsid w:val="005F776D"/>
    <w:rsid w:val="0060359F"/>
    <w:rsid w:val="0061336A"/>
    <w:rsid w:val="006309DE"/>
    <w:rsid w:val="00632BDC"/>
    <w:rsid w:val="0064390B"/>
    <w:rsid w:val="00663C6D"/>
    <w:rsid w:val="006714ED"/>
    <w:rsid w:val="006738B9"/>
    <w:rsid w:val="00674F9C"/>
    <w:rsid w:val="006751D2"/>
    <w:rsid w:val="006770CA"/>
    <w:rsid w:val="00686C3A"/>
    <w:rsid w:val="00690E9D"/>
    <w:rsid w:val="00697F82"/>
    <w:rsid w:val="006A0598"/>
    <w:rsid w:val="006A30AC"/>
    <w:rsid w:val="006A66DA"/>
    <w:rsid w:val="006A7394"/>
    <w:rsid w:val="006B2EDA"/>
    <w:rsid w:val="006B59B9"/>
    <w:rsid w:val="006C0EB6"/>
    <w:rsid w:val="006C0F37"/>
    <w:rsid w:val="006C6CEC"/>
    <w:rsid w:val="006D330F"/>
    <w:rsid w:val="006D6080"/>
    <w:rsid w:val="006E0C6A"/>
    <w:rsid w:val="006E1BD0"/>
    <w:rsid w:val="006E3377"/>
    <w:rsid w:val="006E625F"/>
    <w:rsid w:val="006F5FD0"/>
    <w:rsid w:val="006F7885"/>
    <w:rsid w:val="007046C8"/>
    <w:rsid w:val="00706ADA"/>
    <w:rsid w:val="00706E7C"/>
    <w:rsid w:val="00710A38"/>
    <w:rsid w:val="007121FB"/>
    <w:rsid w:val="007129D6"/>
    <w:rsid w:val="00712CB3"/>
    <w:rsid w:val="00715755"/>
    <w:rsid w:val="00731A9A"/>
    <w:rsid w:val="007471C5"/>
    <w:rsid w:val="00750FF8"/>
    <w:rsid w:val="00753FC2"/>
    <w:rsid w:val="00756C38"/>
    <w:rsid w:val="00761673"/>
    <w:rsid w:val="00761893"/>
    <w:rsid w:val="007653F4"/>
    <w:rsid w:val="00770822"/>
    <w:rsid w:val="00771F97"/>
    <w:rsid w:val="007727F3"/>
    <w:rsid w:val="007874C8"/>
    <w:rsid w:val="00794A92"/>
    <w:rsid w:val="00796976"/>
    <w:rsid w:val="00796CC5"/>
    <w:rsid w:val="007A04AC"/>
    <w:rsid w:val="007A4037"/>
    <w:rsid w:val="007C352C"/>
    <w:rsid w:val="007D51F2"/>
    <w:rsid w:val="007D6292"/>
    <w:rsid w:val="007D74A6"/>
    <w:rsid w:val="007D761E"/>
    <w:rsid w:val="007F095B"/>
    <w:rsid w:val="007F26E3"/>
    <w:rsid w:val="007F5383"/>
    <w:rsid w:val="007F6AA9"/>
    <w:rsid w:val="008006B4"/>
    <w:rsid w:val="00800827"/>
    <w:rsid w:val="0080610B"/>
    <w:rsid w:val="00810582"/>
    <w:rsid w:val="00813A48"/>
    <w:rsid w:val="008152EF"/>
    <w:rsid w:val="008162F6"/>
    <w:rsid w:val="00817895"/>
    <w:rsid w:val="00817B4A"/>
    <w:rsid w:val="008272C0"/>
    <w:rsid w:val="008323D3"/>
    <w:rsid w:val="008351FF"/>
    <w:rsid w:val="00845F81"/>
    <w:rsid w:val="00862885"/>
    <w:rsid w:val="0087086B"/>
    <w:rsid w:val="008813F6"/>
    <w:rsid w:val="00881C2D"/>
    <w:rsid w:val="00894E29"/>
    <w:rsid w:val="0089693D"/>
    <w:rsid w:val="008A1514"/>
    <w:rsid w:val="008B0830"/>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3735"/>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0994"/>
    <w:rsid w:val="009A38DE"/>
    <w:rsid w:val="009B06B5"/>
    <w:rsid w:val="009B5F1D"/>
    <w:rsid w:val="009B69BE"/>
    <w:rsid w:val="009E5BC1"/>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666EC"/>
    <w:rsid w:val="00A7058E"/>
    <w:rsid w:val="00A779FE"/>
    <w:rsid w:val="00A77B07"/>
    <w:rsid w:val="00A84E04"/>
    <w:rsid w:val="00A85E8A"/>
    <w:rsid w:val="00A933C7"/>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135"/>
    <w:rsid w:val="00B27B8B"/>
    <w:rsid w:val="00B33EE6"/>
    <w:rsid w:val="00B46840"/>
    <w:rsid w:val="00B503CB"/>
    <w:rsid w:val="00B50F8D"/>
    <w:rsid w:val="00B60EC5"/>
    <w:rsid w:val="00B644B9"/>
    <w:rsid w:val="00B738A7"/>
    <w:rsid w:val="00B7586A"/>
    <w:rsid w:val="00B766F9"/>
    <w:rsid w:val="00B767F9"/>
    <w:rsid w:val="00B805A5"/>
    <w:rsid w:val="00B83DA1"/>
    <w:rsid w:val="00B84AED"/>
    <w:rsid w:val="00B90EE0"/>
    <w:rsid w:val="00B92478"/>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4D56"/>
    <w:rsid w:val="00C171B6"/>
    <w:rsid w:val="00C2011B"/>
    <w:rsid w:val="00C2062A"/>
    <w:rsid w:val="00C30183"/>
    <w:rsid w:val="00C316FC"/>
    <w:rsid w:val="00C3644F"/>
    <w:rsid w:val="00C36666"/>
    <w:rsid w:val="00C43AAC"/>
    <w:rsid w:val="00C460D8"/>
    <w:rsid w:val="00C61B8C"/>
    <w:rsid w:val="00C712DE"/>
    <w:rsid w:val="00C836E5"/>
    <w:rsid w:val="00C83C65"/>
    <w:rsid w:val="00C840D0"/>
    <w:rsid w:val="00C867B9"/>
    <w:rsid w:val="00CA3B1B"/>
    <w:rsid w:val="00CB23E3"/>
    <w:rsid w:val="00CB759D"/>
    <w:rsid w:val="00CB7AAE"/>
    <w:rsid w:val="00CC0A41"/>
    <w:rsid w:val="00CC3BA0"/>
    <w:rsid w:val="00CC48C9"/>
    <w:rsid w:val="00CC621E"/>
    <w:rsid w:val="00CD026B"/>
    <w:rsid w:val="00CD765A"/>
    <w:rsid w:val="00CE49A1"/>
    <w:rsid w:val="00CF36D7"/>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8773C"/>
    <w:rsid w:val="00D93082"/>
    <w:rsid w:val="00D97139"/>
    <w:rsid w:val="00DA0ABA"/>
    <w:rsid w:val="00DA28BE"/>
    <w:rsid w:val="00DC0253"/>
    <w:rsid w:val="00DC4F70"/>
    <w:rsid w:val="00DC753D"/>
    <w:rsid w:val="00DD0CD4"/>
    <w:rsid w:val="00DF04F0"/>
    <w:rsid w:val="00E147D3"/>
    <w:rsid w:val="00E1782A"/>
    <w:rsid w:val="00E17CCF"/>
    <w:rsid w:val="00E21BC3"/>
    <w:rsid w:val="00E23A94"/>
    <w:rsid w:val="00E30BB5"/>
    <w:rsid w:val="00E31447"/>
    <w:rsid w:val="00E422A2"/>
    <w:rsid w:val="00E44018"/>
    <w:rsid w:val="00E462F0"/>
    <w:rsid w:val="00E5220B"/>
    <w:rsid w:val="00E6172B"/>
    <w:rsid w:val="00E63DE7"/>
    <w:rsid w:val="00E66A55"/>
    <w:rsid w:val="00E713DA"/>
    <w:rsid w:val="00E8043D"/>
    <w:rsid w:val="00E813B7"/>
    <w:rsid w:val="00E82874"/>
    <w:rsid w:val="00E845AC"/>
    <w:rsid w:val="00E867FC"/>
    <w:rsid w:val="00E9047D"/>
    <w:rsid w:val="00EA0ACE"/>
    <w:rsid w:val="00EA399C"/>
    <w:rsid w:val="00EB4C19"/>
    <w:rsid w:val="00EC1215"/>
    <w:rsid w:val="00EC7EB7"/>
    <w:rsid w:val="00ED5FA0"/>
    <w:rsid w:val="00EE0A07"/>
    <w:rsid w:val="00EE6C3F"/>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46873"/>
    <w:rsid w:val="00F4786D"/>
    <w:rsid w:val="00F504CC"/>
    <w:rsid w:val="00F50E8B"/>
    <w:rsid w:val="00F60220"/>
    <w:rsid w:val="00F60619"/>
    <w:rsid w:val="00F77C8A"/>
    <w:rsid w:val="00F86AAA"/>
    <w:rsid w:val="00F9055E"/>
    <w:rsid w:val="00F91683"/>
    <w:rsid w:val="00FA00C3"/>
    <w:rsid w:val="00FA17FC"/>
    <w:rsid w:val="00FB17AC"/>
    <w:rsid w:val="00FB41D6"/>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4916FF"/>
    <w:rPr>
      <w:rFonts w:asciiTheme="minorHAnsi" w:eastAsiaTheme="minorEastAsia" w:hAnsiTheme="minorHAnsi" w:cstheme="minorBidi"/>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9D6B6-DD3E-4ABF-8599-E16526F1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1892</Words>
  <Characters>10791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12658</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Kasa Zsolt</cp:lastModifiedBy>
  <cp:revision>47</cp:revision>
  <cp:lastPrinted>2016-05-31T08:36:00Z</cp:lastPrinted>
  <dcterms:created xsi:type="dcterms:W3CDTF">2020-04-15T15:51:00Z</dcterms:created>
  <dcterms:modified xsi:type="dcterms:W3CDTF">2026-04-04T14:28:00Z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